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CC36" w14:textId="7582C912" w:rsidR="00B7170E" w:rsidRPr="000046CC" w:rsidRDefault="00B7170E" w:rsidP="00B7170E">
      <w:pPr>
        <w:jc w:val="center"/>
      </w:pPr>
      <w:bookmarkStart w:id="0" w:name="_Toc312530870"/>
      <w:bookmarkStart w:id="1" w:name="_Toc273554828"/>
      <w:bookmarkStart w:id="2" w:name="_Toc273558607"/>
    </w:p>
    <w:p w14:paraId="3568AF6D" w14:textId="0C1EB40E" w:rsidR="004B7E79" w:rsidRPr="000046CC" w:rsidRDefault="004B7E79" w:rsidP="00B7170E">
      <w:pPr>
        <w:jc w:val="center"/>
      </w:pPr>
    </w:p>
    <w:p w14:paraId="10EE2D31" w14:textId="1C487BCE" w:rsidR="004B7E79" w:rsidRPr="000046CC" w:rsidRDefault="004B7E79" w:rsidP="00B7170E">
      <w:pPr>
        <w:jc w:val="center"/>
      </w:pPr>
    </w:p>
    <w:p w14:paraId="23C260DC" w14:textId="730A9549" w:rsidR="004B7E79" w:rsidRPr="000046CC" w:rsidRDefault="004B7E79" w:rsidP="00B7170E">
      <w:pPr>
        <w:jc w:val="center"/>
      </w:pPr>
    </w:p>
    <w:p w14:paraId="780E08A7" w14:textId="4D6EE7AD" w:rsidR="004B7E79" w:rsidRPr="000046CC" w:rsidRDefault="004B7E79" w:rsidP="00B7170E">
      <w:pPr>
        <w:jc w:val="center"/>
      </w:pPr>
    </w:p>
    <w:p w14:paraId="32BABF2D" w14:textId="4144E755" w:rsidR="004B7E79" w:rsidRPr="000046CC" w:rsidRDefault="004B7E79" w:rsidP="00B7170E">
      <w:pPr>
        <w:jc w:val="center"/>
      </w:pPr>
    </w:p>
    <w:p w14:paraId="0B6B7462" w14:textId="345C9889" w:rsidR="004B7E79" w:rsidRPr="000046CC" w:rsidRDefault="004B7E79" w:rsidP="00B7170E">
      <w:pPr>
        <w:jc w:val="center"/>
      </w:pPr>
    </w:p>
    <w:p w14:paraId="5F549DCE" w14:textId="4C36C01A" w:rsidR="004B7E79" w:rsidRPr="000046CC" w:rsidRDefault="004B7E79" w:rsidP="00B7170E">
      <w:pPr>
        <w:jc w:val="center"/>
      </w:pPr>
    </w:p>
    <w:p w14:paraId="6B747E3C" w14:textId="6F1BA700" w:rsidR="004B7E79" w:rsidRPr="000046CC" w:rsidRDefault="004B7E79" w:rsidP="00B7170E">
      <w:pPr>
        <w:jc w:val="center"/>
      </w:pPr>
    </w:p>
    <w:p w14:paraId="12E297B9" w14:textId="19E35D44" w:rsidR="004B7E79" w:rsidRPr="000046CC" w:rsidRDefault="004B7E79" w:rsidP="00B7170E">
      <w:pPr>
        <w:jc w:val="center"/>
      </w:pPr>
    </w:p>
    <w:p w14:paraId="427DB100" w14:textId="6AFC28C9" w:rsidR="004B7E79" w:rsidRPr="000046CC" w:rsidRDefault="004B7E79" w:rsidP="00B7170E">
      <w:pPr>
        <w:jc w:val="center"/>
      </w:pPr>
    </w:p>
    <w:p w14:paraId="66B5946A" w14:textId="5F0B87D7" w:rsidR="004B7E79" w:rsidRPr="000046CC" w:rsidRDefault="004B7E79" w:rsidP="00B7170E">
      <w:pPr>
        <w:jc w:val="center"/>
      </w:pPr>
    </w:p>
    <w:p w14:paraId="58671B12" w14:textId="068664D3" w:rsidR="004B7E79" w:rsidRPr="000046CC" w:rsidRDefault="004B7E79" w:rsidP="00B7170E">
      <w:pPr>
        <w:jc w:val="center"/>
      </w:pPr>
    </w:p>
    <w:p w14:paraId="6CD6999D" w14:textId="7FD00741" w:rsidR="004B7E79" w:rsidRPr="000046CC" w:rsidRDefault="004B7E79" w:rsidP="00B7170E">
      <w:pPr>
        <w:jc w:val="center"/>
      </w:pPr>
    </w:p>
    <w:p w14:paraId="6AB3461E" w14:textId="7A95D053" w:rsidR="004B7E79" w:rsidRPr="000046CC" w:rsidRDefault="004B7E79" w:rsidP="00B7170E">
      <w:pPr>
        <w:jc w:val="center"/>
      </w:pPr>
    </w:p>
    <w:p w14:paraId="606601C7" w14:textId="445F126C" w:rsidR="004B7E79" w:rsidRPr="000046CC" w:rsidRDefault="004B7E79" w:rsidP="00B7170E">
      <w:pPr>
        <w:jc w:val="center"/>
      </w:pPr>
    </w:p>
    <w:p w14:paraId="2327D269" w14:textId="77777777" w:rsidR="004B7E79" w:rsidRPr="000046CC" w:rsidRDefault="004B7E79" w:rsidP="00B7170E">
      <w:pPr>
        <w:jc w:val="center"/>
      </w:pPr>
    </w:p>
    <w:p w14:paraId="37041BC5" w14:textId="77777777" w:rsidR="00B7170E" w:rsidRPr="000046CC" w:rsidRDefault="00B7170E" w:rsidP="00B7170E">
      <w:pPr>
        <w:jc w:val="center"/>
      </w:pPr>
    </w:p>
    <w:p w14:paraId="1FC67FDB" w14:textId="77777777" w:rsidR="00B7170E" w:rsidRPr="000046CC" w:rsidRDefault="00B7170E" w:rsidP="004B7E79"/>
    <w:p w14:paraId="1D23BD9E" w14:textId="77777777" w:rsidR="00B7170E" w:rsidRPr="000046CC" w:rsidRDefault="00B7170E" w:rsidP="00B7170E">
      <w:pPr>
        <w:jc w:val="center"/>
        <w:rPr>
          <w:b/>
          <w:sz w:val="36"/>
          <w:szCs w:val="36"/>
        </w:rPr>
      </w:pPr>
    </w:p>
    <w:p w14:paraId="22A09763" w14:textId="7D945BCB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5B34F0">
        <w:rPr>
          <w:b/>
          <w:sz w:val="28"/>
          <w:szCs w:val="28"/>
        </w:rPr>
        <w:t>НОВОНИКОЛЬСКОГО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5A432B5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173A313C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0046CC" w:rsidRDefault="00320AE0" w:rsidP="003C409E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 xml:space="preserve">ТОМ </w:t>
      </w:r>
      <w:r w:rsidR="00FA3020" w:rsidRPr="000046CC">
        <w:rPr>
          <w:sz w:val="28"/>
          <w:szCs w:val="28"/>
        </w:rPr>
        <w:t>1</w:t>
      </w:r>
    </w:p>
    <w:p w14:paraId="6B38FF51" w14:textId="042668D5" w:rsidR="00320AE0" w:rsidRPr="000046CC" w:rsidRDefault="00FA3020" w:rsidP="00320AE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0046CC" w:rsidRDefault="00320AE0" w:rsidP="00320AE0">
      <w:pPr>
        <w:jc w:val="center"/>
        <w:rPr>
          <w:b/>
        </w:rPr>
      </w:pPr>
    </w:p>
    <w:p w14:paraId="3076A31A" w14:textId="77777777" w:rsidR="00320AE0" w:rsidRPr="000046CC" w:rsidRDefault="00320AE0" w:rsidP="00320AE0">
      <w:pPr>
        <w:jc w:val="center"/>
        <w:rPr>
          <w:b/>
        </w:rPr>
      </w:pPr>
    </w:p>
    <w:p w14:paraId="525BD970" w14:textId="77777777" w:rsidR="00320AE0" w:rsidRPr="000046CC" w:rsidRDefault="00320AE0" w:rsidP="00320AE0">
      <w:pPr>
        <w:jc w:val="center"/>
      </w:pPr>
    </w:p>
    <w:p w14:paraId="28B171FC" w14:textId="77777777" w:rsidR="00320AE0" w:rsidRPr="000046CC" w:rsidRDefault="00320AE0" w:rsidP="00320AE0">
      <w:pPr>
        <w:jc w:val="center"/>
      </w:pPr>
    </w:p>
    <w:p w14:paraId="3A6E9149" w14:textId="77777777" w:rsidR="00320AE0" w:rsidRPr="000046CC" w:rsidRDefault="00320AE0" w:rsidP="00320AE0">
      <w:pPr>
        <w:jc w:val="center"/>
      </w:pPr>
    </w:p>
    <w:p w14:paraId="3EC874F6" w14:textId="77777777" w:rsidR="00320AE0" w:rsidRPr="000046CC" w:rsidRDefault="00320AE0" w:rsidP="00320AE0">
      <w:pPr>
        <w:jc w:val="center"/>
      </w:pPr>
    </w:p>
    <w:p w14:paraId="2B3BDA3C" w14:textId="77777777" w:rsidR="00320AE0" w:rsidRPr="000046CC" w:rsidRDefault="00320AE0" w:rsidP="00320AE0">
      <w:pPr>
        <w:jc w:val="center"/>
      </w:pPr>
    </w:p>
    <w:p w14:paraId="322FF39C" w14:textId="77777777" w:rsidR="00320AE0" w:rsidRPr="000046CC" w:rsidRDefault="00320AE0" w:rsidP="00320AE0">
      <w:pPr>
        <w:jc w:val="center"/>
      </w:pPr>
    </w:p>
    <w:p w14:paraId="74A169E8" w14:textId="77777777" w:rsidR="00320AE0" w:rsidRPr="000046CC" w:rsidRDefault="00320AE0" w:rsidP="00320AE0">
      <w:pPr>
        <w:jc w:val="center"/>
      </w:pPr>
    </w:p>
    <w:p w14:paraId="6F68D8FF" w14:textId="77777777" w:rsidR="00320AE0" w:rsidRPr="000046CC" w:rsidRDefault="00320AE0" w:rsidP="00320AE0">
      <w:pPr>
        <w:jc w:val="center"/>
      </w:pPr>
    </w:p>
    <w:p w14:paraId="31C65CD3" w14:textId="77777777" w:rsidR="002D1808" w:rsidRPr="000046CC" w:rsidRDefault="002D1808" w:rsidP="00320AE0">
      <w:pPr>
        <w:jc w:val="center"/>
      </w:pPr>
    </w:p>
    <w:p w14:paraId="2459A83F" w14:textId="77777777" w:rsidR="00320AE0" w:rsidRPr="000046CC" w:rsidRDefault="00320AE0" w:rsidP="00320AE0">
      <w:pPr>
        <w:jc w:val="center"/>
      </w:pPr>
    </w:p>
    <w:p w14:paraId="1E984B3C" w14:textId="77777777" w:rsidR="00320AE0" w:rsidRPr="000046CC" w:rsidRDefault="00320AE0" w:rsidP="00320AE0">
      <w:pPr>
        <w:jc w:val="center"/>
      </w:pPr>
    </w:p>
    <w:p w14:paraId="538B082D" w14:textId="77777777" w:rsidR="00320AE0" w:rsidRPr="000046CC" w:rsidRDefault="00320AE0" w:rsidP="00320AE0">
      <w:pPr>
        <w:jc w:val="center"/>
      </w:pPr>
    </w:p>
    <w:p w14:paraId="6DA6DAAD" w14:textId="77777777" w:rsidR="00822223" w:rsidRPr="000046CC" w:rsidRDefault="00822223" w:rsidP="00320AE0">
      <w:pPr>
        <w:jc w:val="center"/>
      </w:pPr>
    </w:p>
    <w:p w14:paraId="17C575D9" w14:textId="77777777" w:rsidR="00320AE0" w:rsidRPr="000046CC" w:rsidRDefault="00320AE0" w:rsidP="00320AE0">
      <w:pPr>
        <w:jc w:val="center"/>
      </w:pPr>
    </w:p>
    <w:p w14:paraId="1B5AE663" w14:textId="77777777" w:rsidR="00741F8A" w:rsidRPr="000046CC" w:rsidRDefault="00741F8A" w:rsidP="00320AE0">
      <w:pPr>
        <w:jc w:val="center"/>
      </w:pPr>
    </w:p>
    <w:p w14:paraId="0D46D4F6" w14:textId="1EA72726" w:rsidR="00320AE0" w:rsidRPr="000046CC" w:rsidRDefault="00320AE0" w:rsidP="00320AE0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br w:type="page"/>
      </w:r>
    </w:p>
    <w:p w14:paraId="579F654B" w14:textId="77777777" w:rsidR="00AC5228" w:rsidRPr="00A5149A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A5149A">
        <w:rPr>
          <w:sz w:val="28"/>
          <w:szCs w:val="28"/>
          <w:lang w:val="ru-RU"/>
        </w:rPr>
        <w:object w:dxaOrig="2664" w:dyaOrig="896" w14:anchorId="11146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8" o:title=""/>
          </v:shape>
          <o:OLEObject Type="Embed" ProgID="CorelDRAW.Graphic.14" ShapeID="_x0000_i1025" DrawAspect="Content" ObjectID="_1757395936" r:id="rId9"/>
        </w:object>
      </w:r>
    </w:p>
    <w:p w14:paraId="18FDC025" w14:textId="77777777" w:rsidR="00AC5228" w:rsidRPr="00C17863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C17863">
        <w:rPr>
          <w:sz w:val="28"/>
          <w:szCs w:val="28"/>
          <w:lang w:val="ru-RU"/>
        </w:rPr>
        <w:t>Общество с ограниченной ответственностью</w:t>
      </w:r>
    </w:p>
    <w:p w14:paraId="59C1135F" w14:textId="77777777" w:rsidR="00AC5228" w:rsidRPr="00C17863" w:rsidRDefault="00AC5228" w:rsidP="00AC5228">
      <w:pPr>
        <w:pStyle w:val="a0"/>
        <w:ind w:firstLine="0"/>
        <w:jc w:val="center"/>
        <w:rPr>
          <w:b/>
          <w:sz w:val="28"/>
          <w:szCs w:val="28"/>
          <w:lang w:val="ru-RU"/>
        </w:rPr>
      </w:pPr>
      <w:r w:rsidRPr="00C17863">
        <w:rPr>
          <w:b/>
          <w:sz w:val="28"/>
          <w:szCs w:val="28"/>
          <w:lang w:val="ru-RU"/>
        </w:rPr>
        <w:t>«</w:t>
      </w:r>
      <w:proofErr w:type="spellStart"/>
      <w:r w:rsidRPr="00C17863">
        <w:rPr>
          <w:b/>
          <w:sz w:val="28"/>
          <w:szCs w:val="28"/>
          <w:lang w:val="ru-RU"/>
        </w:rPr>
        <w:t>САРСТРОЙНИИПРОЕКТ</w:t>
      </w:r>
      <w:proofErr w:type="spellEnd"/>
      <w:r w:rsidRPr="00C17863">
        <w:rPr>
          <w:b/>
          <w:sz w:val="28"/>
          <w:szCs w:val="28"/>
          <w:lang w:val="ru-RU"/>
        </w:rPr>
        <w:t>»</w:t>
      </w:r>
    </w:p>
    <w:p w14:paraId="5F110BBC" w14:textId="77777777" w:rsidR="00AC5228" w:rsidRPr="00A5149A" w:rsidRDefault="00AC5228" w:rsidP="00AC5228">
      <w:pPr>
        <w:jc w:val="center"/>
        <w:rPr>
          <w:sz w:val="28"/>
          <w:szCs w:val="28"/>
        </w:rPr>
      </w:pPr>
    </w:p>
    <w:p w14:paraId="62942CFA" w14:textId="77777777" w:rsidR="004826CD" w:rsidRPr="000046CC" w:rsidRDefault="004826CD" w:rsidP="004826CD">
      <w:pPr>
        <w:jc w:val="center"/>
      </w:pPr>
    </w:p>
    <w:p w14:paraId="698E5905" w14:textId="77777777" w:rsidR="004826CD" w:rsidRPr="000046CC" w:rsidRDefault="004826CD" w:rsidP="004826CD">
      <w:pPr>
        <w:jc w:val="center"/>
      </w:pPr>
    </w:p>
    <w:p w14:paraId="14FA0BBB" w14:textId="77777777" w:rsidR="004826CD" w:rsidRPr="000046CC" w:rsidRDefault="004826CD" w:rsidP="004826CD">
      <w:pPr>
        <w:jc w:val="center"/>
      </w:pPr>
    </w:p>
    <w:p w14:paraId="57A0C286" w14:textId="77777777" w:rsidR="004826CD" w:rsidRPr="000046CC" w:rsidRDefault="004826CD" w:rsidP="004826CD">
      <w:pPr>
        <w:jc w:val="center"/>
      </w:pPr>
    </w:p>
    <w:p w14:paraId="4D53745B" w14:textId="77777777" w:rsidR="004826CD" w:rsidRPr="000046CC" w:rsidRDefault="004826CD" w:rsidP="004826CD">
      <w:pPr>
        <w:jc w:val="center"/>
      </w:pPr>
    </w:p>
    <w:p w14:paraId="15A3B38F" w14:textId="77777777" w:rsidR="004826CD" w:rsidRPr="000046CC" w:rsidRDefault="004826CD" w:rsidP="004826CD">
      <w:pPr>
        <w:jc w:val="center"/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6137EC" w:rsidRPr="006E1284" w14:paraId="6449E589" w14:textId="77777777" w:rsidTr="005E7C52">
        <w:trPr>
          <w:trHeight w:val="1018"/>
          <w:jc w:val="center"/>
        </w:trPr>
        <w:tc>
          <w:tcPr>
            <w:tcW w:w="5003" w:type="dxa"/>
          </w:tcPr>
          <w:p w14:paraId="4BFF5B37" w14:textId="77777777" w:rsidR="006137EC" w:rsidRPr="006E1284" w:rsidRDefault="006137EC" w:rsidP="005E7C52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bookmarkStart w:id="3" w:name="_Hlk83115882"/>
            <w:r w:rsidRPr="006E1284">
              <w:rPr>
                <w:sz w:val="20"/>
                <w:szCs w:val="20"/>
              </w:rPr>
              <w:t xml:space="preserve">Заказчик: Администрация </w:t>
            </w:r>
            <w:r>
              <w:rPr>
                <w:sz w:val="20"/>
                <w:szCs w:val="20"/>
              </w:rPr>
              <w:t>Усть-Таркского</w:t>
            </w:r>
            <w:r w:rsidRPr="006E1284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1E5B26F9" w14:textId="7777777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3A2C38">
              <w:rPr>
                <w:sz w:val="20"/>
                <w:szCs w:val="20"/>
              </w:rPr>
              <w:t>Муниципальный контракт</w:t>
            </w:r>
          </w:p>
          <w:p w14:paraId="29F2D7B4" w14:textId="321FD9AF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  <w:highlight w:val="yellow"/>
              </w:rPr>
            </w:pPr>
            <w:r w:rsidRPr="006E1284">
              <w:rPr>
                <w:sz w:val="20"/>
                <w:szCs w:val="20"/>
              </w:rPr>
              <w:t xml:space="preserve">№ </w:t>
            </w:r>
            <w:r w:rsidR="005B34F0" w:rsidRPr="005B34F0">
              <w:rPr>
                <w:sz w:val="20"/>
                <w:szCs w:val="20"/>
              </w:rPr>
              <w:t xml:space="preserve">0151200006023000229 </w:t>
            </w:r>
            <w:r w:rsidRPr="006E128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01</w:t>
            </w:r>
            <w:r w:rsidRPr="006E1284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августа</w:t>
            </w:r>
            <w:r w:rsidRPr="006E12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2023</w:t>
            </w:r>
            <w:r w:rsidRPr="006E1284">
              <w:rPr>
                <w:sz w:val="20"/>
                <w:szCs w:val="20"/>
              </w:rPr>
              <w:t xml:space="preserve"> г.</w:t>
            </w:r>
          </w:p>
        </w:tc>
      </w:tr>
      <w:bookmarkEnd w:id="3"/>
    </w:tbl>
    <w:p w14:paraId="3DCEC582" w14:textId="77777777" w:rsidR="004826CD" w:rsidRPr="000046CC" w:rsidRDefault="004826CD" w:rsidP="004826CD">
      <w:pPr>
        <w:jc w:val="center"/>
      </w:pPr>
    </w:p>
    <w:p w14:paraId="0E9112E2" w14:textId="77777777" w:rsidR="00AC5228" w:rsidRDefault="00AC5228" w:rsidP="004826CD">
      <w:pPr>
        <w:jc w:val="center"/>
      </w:pPr>
    </w:p>
    <w:p w14:paraId="4340BE61" w14:textId="77777777" w:rsidR="00AC5228" w:rsidRDefault="00AC5228" w:rsidP="004826CD">
      <w:pPr>
        <w:jc w:val="center"/>
      </w:pPr>
    </w:p>
    <w:p w14:paraId="6ABECF09" w14:textId="77777777" w:rsidR="00AC5228" w:rsidRPr="000046CC" w:rsidRDefault="00AC5228" w:rsidP="004826CD">
      <w:pPr>
        <w:jc w:val="center"/>
      </w:pPr>
    </w:p>
    <w:p w14:paraId="1D13CDBB" w14:textId="77777777" w:rsidR="004826CD" w:rsidRPr="000046CC" w:rsidRDefault="004826CD" w:rsidP="004826CD">
      <w:pPr>
        <w:jc w:val="center"/>
      </w:pPr>
    </w:p>
    <w:p w14:paraId="3DAAED16" w14:textId="77777777" w:rsidR="002D1808" w:rsidRPr="000046CC" w:rsidRDefault="002D1808" w:rsidP="004826CD">
      <w:pPr>
        <w:jc w:val="center"/>
        <w:rPr>
          <w:b/>
          <w:sz w:val="36"/>
          <w:szCs w:val="36"/>
        </w:rPr>
      </w:pPr>
    </w:p>
    <w:p w14:paraId="745BDE29" w14:textId="6F2DA8EC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5B34F0">
        <w:rPr>
          <w:b/>
          <w:sz w:val="28"/>
          <w:szCs w:val="28"/>
        </w:rPr>
        <w:t>НОВОНИКОЛЬСКОГО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9170FCE" w14:textId="77777777" w:rsidR="000A677C" w:rsidRDefault="000A677C" w:rsidP="000A677C">
      <w:pPr>
        <w:jc w:val="center"/>
        <w:rPr>
          <w:b/>
          <w:sz w:val="28"/>
          <w:szCs w:val="28"/>
        </w:rPr>
      </w:pPr>
    </w:p>
    <w:p w14:paraId="5F3D31FC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051611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243E4C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56603D71" w14:textId="77777777" w:rsidR="00AC5228" w:rsidRPr="000046CC" w:rsidRDefault="00AC5228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0046CC" w:rsidRDefault="00FA3020" w:rsidP="00FA3020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>ТОМ 1</w:t>
      </w:r>
    </w:p>
    <w:p w14:paraId="0A82BE3A" w14:textId="77777777" w:rsidR="00FA3020" w:rsidRPr="000046CC" w:rsidRDefault="00FA3020" w:rsidP="00FA302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0046CC" w:rsidRDefault="000A677C" w:rsidP="000A677C">
      <w:pPr>
        <w:jc w:val="center"/>
        <w:rPr>
          <w:b/>
        </w:rPr>
      </w:pPr>
    </w:p>
    <w:p w14:paraId="755AAA5C" w14:textId="77777777" w:rsidR="000A677C" w:rsidRPr="000046CC" w:rsidRDefault="000A677C" w:rsidP="000A677C">
      <w:pPr>
        <w:jc w:val="center"/>
        <w:rPr>
          <w:b/>
        </w:rPr>
      </w:pPr>
    </w:p>
    <w:p w14:paraId="36215083" w14:textId="77777777" w:rsidR="002F5B85" w:rsidRPr="000046CC" w:rsidRDefault="002F5B85" w:rsidP="000A677C">
      <w:pPr>
        <w:jc w:val="center"/>
      </w:pPr>
    </w:p>
    <w:p w14:paraId="08250674" w14:textId="77777777" w:rsidR="003428F0" w:rsidRPr="000046CC" w:rsidRDefault="003428F0" w:rsidP="000A677C">
      <w:pPr>
        <w:jc w:val="center"/>
      </w:pPr>
    </w:p>
    <w:p w14:paraId="0F754C89" w14:textId="77777777" w:rsidR="003428F0" w:rsidRPr="000046CC" w:rsidRDefault="003428F0" w:rsidP="000A677C">
      <w:pPr>
        <w:jc w:val="center"/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A677C" w:rsidRPr="000046CC" w14:paraId="4AC2469B" w14:textId="77777777" w:rsidTr="0046379C">
        <w:tc>
          <w:tcPr>
            <w:tcW w:w="3827" w:type="dxa"/>
            <w:hideMark/>
          </w:tcPr>
          <w:p w14:paraId="5883DE24" w14:textId="0462D6F4" w:rsidR="000A677C" w:rsidRPr="000046CC" w:rsidRDefault="000A677C" w:rsidP="00B43C22">
            <w:pPr>
              <w:rPr>
                <w:lang w:eastAsia="en-US" w:bidi="en-US"/>
              </w:rPr>
            </w:pPr>
            <w:r w:rsidRPr="000046CC">
              <w:rPr>
                <w:sz w:val="28"/>
              </w:rPr>
              <w:t xml:space="preserve">Генеральный директор ООО </w:t>
            </w:r>
            <w:r w:rsidR="002C6462" w:rsidRPr="000046CC">
              <w:rPr>
                <w:sz w:val="28"/>
              </w:rPr>
              <w:t>«</w:t>
            </w:r>
            <w:proofErr w:type="spellStart"/>
            <w:r w:rsidRPr="000046CC">
              <w:rPr>
                <w:sz w:val="28"/>
              </w:rPr>
              <w:t>САРСТРОЙНИИПРОЕКТ</w:t>
            </w:r>
            <w:proofErr w:type="spellEnd"/>
            <w:r w:rsidR="002C6462" w:rsidRPr="000046CC">
              <w:rPr>
                <w:sz w:val="28"/>
              </w:rPr>
              <w:t>»</w:t>
            </w:r>
            <w:r w:rsidRPr="000046CC">
              <w:rPr>
                <w:sz w:val="28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E006A" w14:textId="77777777" w:rsidR="000A677C" w:rsidRPr="000046CC" w:rsidRDefault="000A677C" w:rsidP="00B43C22">
            <w:pPr>
              <w:spacing w:line="276" w:lineRule="auto"/>
              <w:rPr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692CD95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</w:rPr>
            </w:pPr>
          </w:p>
          <w:p w14:paraId="68E59642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 w:rsidRPr="000046CC">
              <w:rPr>
                <w:sz w:val="28"/>
                <w:szCs w:val="28"/>
              </w:rPr>
              <w:t>Т.Ю</w:t>
            </w:r>
            <w:proofErr w:type="spellEnd"/>
            <w:r w:rsidRPr="000046CC">
              <w:rPr>
                <w:sz w:val="28"/>
                <w:szCs w:val="28"/>
              </w:rPr>
              <w:t>. Базанова</w:t>
            </w:r>
          </w:p>
        </w:tc>
      </w:tr>
    </w:tbl>
    <w:p w14:paraId="2C787D8E" w14:textId="77777777" w:rsidR="000A677C" w:rsidRPr="000046CC" w:rsidRDefault="000A677C" w:rsidP="000A677C">
      <w:pPr>
        <w:jc w:val="center"/>
      </w:pPr>
    </w:p>
    <w:p w14:paraId="25758A5A" w14:textId="77777777" w:rsidR="000A677C" w:rsidRPr="000046CC" w:rsidRDefault="000A677C" w:rsidP="000A677C">
      <w:pPr>
        <w:jc w:val="center"/>
      </w:pPr>
    </w:p>
    <w:p w14:paraId="29496967" w14:textId="77777777" w:rsidR="000A677C" w:rsidRPr="000046CC" w:rsidRDefault="000A677C" w:rsidP="000A677C">
      <w:pPr>
        <w:jc w:val="center"/>
      </w:pPr>
    </w:p>
    <w:p w14:paraId="005D4B92" w14:textId="77777777" w:rsidR="000A677C" w:rsidRPr="000046CC" w:rsidRDefault="000A677C" w:rsidP="000A677C">
      <w:pPr>
        <w:jc w:val="center"/>
      </w:pPr>
    </w:p>
    <w:p w14:paraId="1628C787" w14:textId="77777777" w:rsidR="000A677C" w:rsidRPr="000046CC" w:rsidRDefault="000A677C" w:rsidP="000A677C">
      <w:pPr>
        <w:jc w:val="center"/>
      </w:pPr>
    </w:p>
    <w:p w14:paraId="4D9FCCD8" w14:textId="77777777" w:rsidR="00EE0D5D" w:rsidRPr="000046CC" w:rsidRDefault="00EE0D5D" w:rsidP="000A677C">
      <w:pPr>
        <w:jc w:val="center"/>
      </w:pPr>
    </w:p>
    <w:p w14:paraId="357B5552" w14:textId="77777777" w:rsidR="000A677C" w:rsidRPr="000046CC" w:rsidRDefault="000A677C" w:rsidP="000A677C">
      <w:pPr>
        <w:jc w:val="center"/>
      </w:pPr>
    </w:p>
    <w:p w14:paraId="3AED538C" w14:textId="77777777" w:rsidR="002D1808" w:rsidRPr="000046CC" w:rsidRDefault="002D1808" w:rsidP="000A677C">
      <w:pPr>
        <w:jc w:val="center"/>
      </w:pPr>
    </w:p>
    <w:p w14:paraId="611BF223" w14:textId="77777777" w:rsidR="003428F0" w:rsidRPr="000046CC" w:rsidRDefault="003428F0" w:rsidP="00622271"/>
    <w:p w14:paraId="2BFB06EE" w14:textId="3E0A56C6" w:rsidR="000A677C" w:rsidRPr="000046CC" w:rsidRDefault="008E7E62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0A677C" w:rsidRPr="000046CC">
        <w:rPr>
          <w:b/>
          <w:sz w:val="28"/>
          <w:szCs w:val="28"/>
        </w:rPr>
        <w:t xml:space="preserve"> г.</w:t>
      </w:r>
      <w:r w:rsidR="000A677C" w:rsidRPr="000046CC">
        <w:rPr>
          <w:b/>
          <w:sz w:val="28"/>
          <w:szCs w:val="28"/>
        </w:rPr>
        <w:br w:type="page"/>
      </w:r>
    </w:p>
    <w:p w14:paraId="58459287" w14:textId="77777777" w:rsidR="00002442" w:rsidRPr="000046CC" w:rsidRDefault="00002442" w:rsidP="000A677C">
      <w:pPr>
        <w:jc w:val="center"/>
        <w:outlineLvl w:val="0"/>
        <w:rPr>
          <w:b/>
        </w:rPr>
        <w:sectPr w:rsidR="00002442" w:rsidRPr="000046CC" w:rsidSect="00B30F99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0046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0046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0046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319FA087" w14:textId="69CA668A" w:rsidR="0037429E" w:rsidRDefault="0021720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lang w:eastAsia="zh-CN"/>
          <w14:ligatures w14:val="standardContextual"/>
        </w:rPr>
      </w:pPr>
      <w:r w:rsidRPr="000046CC">
        <w:rPr>
          <w:noProof/>
          <w:szCs w:val="24"/>
        </w:rPr>
        <w:fldChar w:fldCharType="begin"/>
      </w:r>
      <w:r w:rsidR="00811C13" w:rsidRPr="000046CC">
        <w:rPr>
          <w:noProof/>
          <w:szCs w:val="24"/>
        </w:rPr>
        <w:instrText xml:space="preserve"> TOC \o "3-3" \h \z \u \t "Заголовок 1;1;Заголовок 2;2" </w:instrText>
      </w:r>
      <w:r w:rsidRPr="000046CC">
        <w:rPr>
          <w:noProof/>
          <w:szCs w:val="24"/>
        </w:rPr>
        <w:fldChar w:fldCharType="separate"/>
      </w:r>
      <w:hyperlink w:anchor="_Toc146783187" w:history="1">
        <w:r w:rsidR="0037429E" w:rsidRPr="006B6183">
          <w:rPr>
            <w:rStyle w:val="a5"/>
            <w:noProof/>
          </w:rPr>
          <w:t>Введение</w:t>
        </w:r>
        <w:r w:rsidR="0037429E">
          <w:rPr>
            <w:noProof/>
            <w:webHidden/>
          </w:rPr>
          <w:tab/>
        </w:r>
        <w:r w:rsidR="0037429E">
          <w:rPr>
            <w:noProof/>
            <w:webHidden/>
          </w:rPr>
          <w:fldChar w:fldCharType="begin"/>
        </w:r>
        <w:r w:rsidR="0037429E">
          <w:rPr>
            <w:noProof/>
            <w:webHidden/>
          </w:rPr>
          <w:instrText xml:space="preserve"> PAGEREF _Toc146783187 \h </w:instrText>
        </w:r>
        <w:r w:rsidR="0037429E">
          <w:rPr>
            <w:noProof/>
            <w:webHidden/>
          </w:rPr>
        </w:r>
        <w:r w:rsidR="0037429E">
          <w:rPr>
            <w:noProof/>
            <w:webHidden/>
          </w:rPr>
          <w:fldChar w:fldCharType="separate"/>
        </w:r>
        <w:r w:rsidR="0037429E">
          <w:rPr>
            <w:noProof/>
            <w:webHidden/>
          </w:rPr>
          <w:t>4</w:t>
        </w:r>
        <w:r w:rsidR="0037429E">
          <w:rPr>
            <w:noProof/>
            <w:webHidden/>
          </w:rPr>
          <w:fldChar w:fldCharType="end"/>
        </w:r>
      </w:hyperlink>
    </w:p>
    <w:p w14:paraId="53DE36D4" w14:textId="74357290" w:rsidR="0037429E" w:rsidRDefault="0037429E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6783188" w:history="1">
        <w:r w:rsidRPr="006B6183">
          <w:rPr>
            <w:rStyle w:val="a5"/>
            <w:rFonts w:eastAsia="Times New Roman"/>
            <w:noProof/>
            <w:lang w:eastAsia="ar-SA" w:bidi="en-US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:lang w:eastAsia="zh-CN"/>
            <w14:ligatures w14:val="standardContextual"/>
          </w:rPr>
          <w:tab/>
        </w:r>
        <w:r w:rsidRPr="006B6183">
          <w:rPr>
            <w:rStyle w:val="a5"/>
            <w:noProof/>
          </w:rPr>
          <w:t xml:space="preserve">Сведения </w:t>
        </w:r>
        <w:r w:rsidRPr="006B6183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_Toc146783188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EA506A" w14:textId="04860A33" w:rsidR="0037429E" w:rsidRDefault="0037429E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6783189" w:history="1">
        <w:r w:rsidRPr="006B6183">
          <w:rPr>
            <w:rStyle w:val="a5"/>
            <w:rFonts w:eastAsia="Times New Roman"/>
            <w:noProof/>
            <w:lang w:eastAsia="ar-SA" w:bidi="en-US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:lang w:eastAsia="zh-CN"/>
            <w14:ligatures w14:val="standardContextual"/>
          </w:rPr>
          <w:tab/>
        </w:r>
        <w:r w:rsidRPr="006B6183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_Toc146783189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236ED4" w14:textId="4E1BAD7A" w:rsidR="002D16FC" w:rsidRPr="000046CC" w:rsidRDefault="00217203" w:rsidP="00AB2BDA">
      <w:pPr>
        <w:pStyle w:val="11"/>
        <w:rPr>
          <w:noProof/>
        </w:rPr>
      </w:pPr>
      <w:r w:rsidRPr="000046CC">
        <w:rPr>
          <w:noProof/>
        </w:rPr>
        <w:fldChar w:fldCharType="end"/>
      </w:r>
      <w:bookmarkStart w:id="4" w:name="_Toc370201470"/>
    </w:p>
    <w:p w14:paraId="3E125690" w14:textId="77777777" w:rsidR="002D16FC" w:rsidRPr="000046CC" w:rsidRDefault="002D16FC">
      <w:pPr>
        <w:spacing w:before="120" w:after="120"/>
        <w:ind w:left="221"/>
        <w:rPr>
          <w:rFonts w:eastAsia="Calibri"/>
          <w:b/>
          <w:bCs/>
          <w:noProof/>
          <w:szCs w:val="32"/>
          <w:lang w:eastAsia="en-US"/>
        </w:rPr>
      </w:pPr>
      <w:r w:rsidRPr="000046CC">
        <w:rPr>
          <w:noProof/>
        </w:rPr>
        <w:br w:type="page"/>
      </w:r>
    </w:p>
    <w:p w14:paraId="07E98E2F" w14:textId="77777777" w:rsidR="002D16FC" w:rsidRPr="000046CC" w:rsidRDefault="002D16FC" w:rsidP="002D16FC">
      <w:pPr>
        <w:pStyle w:val="1"/>
        <w:rPr>
          <w:rFonts w:cs="Times New Roman"/>
          <w:szCs w:val="24"/>
        </w:rPr>
      </w:pPr>
      <w:bookmarkStart w:id="5" w:name="_Toc83806308"/>
      <w:bookmarkStart w:id="6" w:name="_Toc146783187"/>
      <w:r w:rsidRPr="000046CC">
        <w:rPr>
          <w:rFonts w:cs="Times New Roman"/>
          <w:szCs w:val="24"/>
        </w:rPr>
        <w:lastRenderedPageBreak/>
        <w:t>Введение</w:t>
      </w:r>
      <w:bookmarkEnd w:id="5"/>
      <w:bookmarkEnd w:id="6"/>
    </w:p>
    <w:p w14:paraId="26005F0B" w14:textId="4937F96F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5B34F0">
        <w:rPr>
          <w:sz w:val="28"/>
          <w:szCs w:val="28"/>
          <w:lang w:eastAsia="ar-SA" w:bidi="en-US"/>
        </w:rPr>
        <w:t>Новоникольского</w:t>
      </w:r>
      <w:r w:rsidRPr="000046CC">
        <w:rPr>
          <w:sz w:val="28"/>
          <w:szCs w:val="28"/>
          <w:lang w:eastAsia="ar-SA" w:bidi="en-US"/>
        </w:rPr>
        <w:t xml:space="preserve"> сельсовета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Новосибирской области (далее – </w:t>
      </w:r>
      <w:proofErr w:type="spellStart"/>
      <w:r w:rsidR="005B34F0">
        <w:rPr>
          <w:sz w:val="28"/>
          <w:szCs w:val="28"/>
          <w:lang w:eastAsia="ar-SA" w:bidi="en-US"/>
        </w:rPr>
        <w:t>Новоникольский</w:t>
      </w:r>
      <w:proofErr w:type="spellEnd"/>
      <w:r w:rsidRPr="000046CC">
        <w:rPr>
          <w:sz w:val="28"/>
          <w:szCs w:val="28"/>
          <w:lang w:eastAsia="ar-SA" w:bidi="en-US"/>
        </w:rPr>
        <w:t xml:space="preserve"> сельсовет) является документом территориального планирования муниципального образования. </w:t>
      </w:r>
    </w:p>
    <w:p w14:paraId="774AE4C9" w14:textId="628784A5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5B34F0">
        <w:rPr>
          <w:sz w:val="28"/>
          <w:szCs w:val="28"/>
          <w:lang w:eastAsia="ar-SA" w:bidi="en-US"/>
        </w:rPr>
        <w:t>Новоникольского</w:t>
      </w:r>
      <w:r w:rsidRPr="000046CC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</w:t>
      </w:r>
      <w:r w:rsidR="005B34F0">
        <w:rPr>
          <w:sz w:val="28"/>
          <w:szCs w:val="28"/>
          <w:lang w:eastAsia="ar-SA" w:bidi="en-US"/>
        </w:rPr>
        <w:t>Новоникольского</w:t>
      </w:r>
      <w:r w:rsidRPr="000046CC">
        <w:rPr>
          <w:sz w:val="28"/>
          <w:szCs w:val="28"/>
          <w:lang w:eastAsia="ar-SA" w:bidi="en-US"/>
        </w:rPr>
        <w:t xml:space="preserve"> сельсовета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и </w:t>
      </w:r>
      <w:r w:rsidR="005B34F0">
        <w:rPr>
          <w:sz w:val="28"/>
          <w:szCs w:val="28"/>
          <w:lang w:eastAsia="ar-SA" w:bidi="en-US"/>
        </w:rPr>
        <w:t>Новоникольского</w:t>
      </w:r>
      <w:r w:rsidRPr="000046CC">
        <w:rPr>
          <w:sz w:val="28"/>
          <w:szCs w:val="28"/>
          <w:lang w:eastAsia="ar-SA" w:bidi="en-US"/>
        </w:rPr>
        <w:t xml:space="preserve"> сельсовета.</w:t>
      </w:r>
    </w:p>
    <w:p w14:paraId="0F37F147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Нормативно-правовая база</w:t>
      </w:r>
    </w:p>
    <w:p w14:paraId="75D8706B" w14:textId="57D08158" w:rsidR="00E66EFB" w:rsidRPr="009147DC" w:rsidRDefault="00E66EFB" w:rsidP="00E66EFB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9147DC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111FB3">
        <w:rPr>
          <w:sz w:val="28"/>
          <w:szCs w:val="28"/>
          <w:lang w:eastAsia="ar-SA" w:bidi="en-US"/>
        </w:rPr>
        <w:t>Стратеги</w:t>
      </w:r>
      <w:r>
        <w:rPr>
          <w:sz w:val="28"/>
          <w:szCs w:val="28"/>
          <w:lang w:eastAsia="ar-SA" w:bidi="en-US"/>
        </w:rPr>
        <w:t>ей</w:t>
      </w:r>
      <w:r w:rsidRPr="00111FB3">
        <w:rPr>
          <w:sz w:val="28"/>
          <w:szCs w:val="28"/>
          <w:lang w:eastAsia="ar-SA" w:bidi="en-US"/>
        </w:rPr>
        <w:t xml:space="preserve"> социально-экономического развития Новосибирской области на период до 2030 года</w:t>
      </w:r>
      <w:r>
        <w:rPr>
          <w:sz w:val="28"/>
          <w:szCs w:val="28"/>
          <w:lang w:eastAsia="ar-SA" w:bidi="en-US"/>
        </w:rPr>
        <w:t xml:space="preserve">, </w:t>
      </w:r>
      <w:r w:rsidR="00AC5228"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тратеги</w:t>
      </w:r>
      <w:r>
        <w:rPr>
          <w:sz w:val="28"/>
          <w:szCs w:val="28"/>
          <w:lang w:eastAsia="ar-SA" w:bidi="en-US"/>
        </w:rPr>
        <w:t xml:space="preserve">ей </w:t>
      </w:r>
      <w:r w:rsidR="00AC5228" w:rsidRPr="00AC5228">
        <w:rPr>
          <w:sz w:val="28"/>
          <w:szCs w:val="28"/>
          <w:lang w:eastAsia="ar-SA" w:bidi="en-US"/>
        </w:rPr>
        <w:t xml:space="preserve">социально-экономического развития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="00AC5228" w:rsidRPr="00AC5228">
        <w:rPr>
          <w:sz w:val="28"/>
          <w:szCs w:val="28"/>
          <w:lang w:eastAsia="ar-SA" w:bidi="en-US"/>
        </w:rPr>
        <w:t xml:space="preserve"> района Новосибирской области до 2030 года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111FB3">
        <w:rPr>
          <w:sz w:val="28"/>
          <w:szCs w:val="28"/>
          <w:lang w:eastAsia="ar-SA" w:bidi="en-US"/>
        </w:rPr>
        <w:t xml:space="preserve"> района</w:t>
      </w:r>
      <w:r>
        <w:rPr>
          <w:sz w:val="28"/>
          <w:szCs w:val="28"/>
          <w:lang w:eastAsia="ar-SA" w:bidi="en-US"/>
        </w:rPr>
        <w:t>,</w:t>
      </w:r>
      <w:r w:rsidRPr="00111FB3">
        <w:rPr>
          <w:sz w:val="28"/>
          <w:szCs w:val="28"/>
          <w:lang w:eastAsia="ar-SA" w:bidi="en-US"/>
        </w:rPr>
        <w:t xml:space="preserve"> </w:t>
      </w:r>
      <w:r w:rsidRPr="009147DC">
        <w:rPr>
          <w:sz w:val="28"/>
          <w:szCs w:val="28"/>
          <w:lang w:eastAsia="ar-SA" w:bidi="en-US"/>
        </w:rPr>
        <w:t xml:space="preserve">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5B34F0">
        <w:rPr>
          <w:sz w:val="28"/>
          <w:szCs w:val="28"/>
          <w:lang w:eastAsia="ar-SA" w:bidi="en-US"/>
        </w:rPr>
        <w:t>Новоникольского</w:t>
      </w:r>
      <w:r w:rsidRPr="009147DC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5B34F0">
        <w:rPr>
          <w:sz w:val="28"/>
          <w:szCs w:val="28"/>
          <w:lang w:eastAsia="ar-SA" w:bidi="en-US"/>
        </w:rPr>
        <w:t>Новоникольского</w:t>
      </w:r>
      <w:r w:rsidRPr="009147DC">
        <w:rPr>
          <w:sz w:val="28"/>
          <w:szCs w:val="28"/>
          <w:lang w:eastAsia="ar-SA" w:bidi="en-US"/>
        </w:rPr>
        <w:t xml:space="preserve"> сельсовета.</w:t>
      </w:r>
    </w:p>
    <w:p w14:paraId="78B6B857" w14:textId="2E0E0556" w:rsidR="002D16F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6AEF932D" w14:textId="77777777" w:rsidR="003B534D" w:rsidRPr="000046CC" w:rsidRDefault="003B534D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2E554687" w14:textId="77777777" w:rsidR="003B534D" w:rsidRPr="00661EC1" w:rsidRDefault="003B534D" w:rsidP="003B534D">
      <w:pPr>
        <w:shd w:val="clear" w:color="auto" w:fill="FFFFFF"/>
        <w:ind w:firstLine="709"/>
        <w:rPr>
          <w:b/>
          <w:sz w:val="28"/>
          <w:szCs w:val="28"/>
          <w:lang w:eastAsia="ar-SA" w:bidi="en-US"/>
        </w:rPr>
      </w:pPr>
      <w:r w:rsidRPr="00661EC1">
        <w:rPr>
          <w:b/>
          <w:sz w:val="28"/>
          <w:szCs w:val="28"/>
          <w:lang w:eastAsia="ar-SA" w:bidi="en-US"/>
        </w:rPr>
        <w:t>Состав проекта</w:t>
      </w:r>
    </w:p>
    <w:p w14:paraId="187F6643" w14:textId="745EE88C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 xml:space="preserve">Проект генерального плана </w:t>
      </w:r>
      <w:r w:rsidR="005B34F0">
        <w:rPr>
          <w:bCs/>
          <w:sz w:val="28"/>
          <w:szCs w:val="28"/>
          <w:lang w:eastAsia="ar-SA" w:bidi="en-US"/>
        </w:rPr>
        <w:t>Новоникольского</w:t>
      </w:r>
      <w:r w:rsidRPr="00661EC1">
        <w:rPr>
          <w:bCs/>
          <w:sz w:val="28"/>
          <w:szCs w:val="28"/>
          <w:lang w:eastAsia="ar-SA" w:bidi="en-US"/>
        </w:rPr>
        <w:t xml:space="preserve"> сельсовета разработан в следующем составе:</w:t>
      </w:r>
    </w:p>
    <w:p w14:paraId="6A82DB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1. Положение о территориальном планировании (в текстовой форме);</w:t>
      </w:r>
    </w:p>
    <w:p w14:paraId="391F2816" w14:textId="2B566C69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2. Карта планируемого размещения объектов местного значения;</w:t>
      </w:r>
    </w:p>
    <w:p w14:paraId="7B51AC8E" w14:textId="16A097E4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3. Карта границ населенных пунктов (в том числе границ образуемых населенных пунктов</w:t>
      </w:r>
      <w:r w:rsidR="0036707B">
        <w:rPr>
          <w:bCs/>
          <w:sz w:val="28"/>
          <w:szCs w:val="28"/>
          <w:lang w:eastAsia="ar-SA" w:bidi="en-US"/>
        </w:rPr>
        <w:t>)</w:t>
      </w:r>
      <w:r w:rsidRPr="00661EC1">
        <w:rPr>
          <w:bCs/>
          <w:sz w:val="28"/>
          <w:szCs w:val="28"/>
          <w:lang w:eastAsia="ar-SA" w:bidi="en-US"/>
        </w:rPr>
        <w:t>;</w:t>
      </w:r>
    </w:p>
    <w:p w14:paraId="0755B841" w14:textId="29EFCF1C" w:rsidR="003B534D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4. Карта функциональных зон;</w:t>
      </w:r>
    </w:p>
    <w:p w14:paraId="5284FD98" w14:textId="4AF763AE" w:rsidR="00507F21" w:rsidRPr="00661EC1" w:rsidRDefault="00507F21" w:rsidP="00507F21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5</w:t>
      </w:r>
      <w:r w:rsidRPr="00661EC1">
        <w:rPr>
          <w:bCs/>
          <w:sz w:val="28"/>
          <w:szCs w:val="28"/>
          <w:lang w:eastAsia="ar-SA" w:bidi="en-US"/>
        </w:rPr>
        <w:t xml:space="preserve">. </w:t>
      </w:r>
      <w:r>
        <w:rPr>
          <w:bCs/>
          <w:sz w:val="28"/>
          <w:szCs w:val="28"/>
          <w:lang w:eastAsia="ar-SA" w:bidi="en-US"/>
        </w:rPr>
        <w:t>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функциональных зон;</w:t>
      </w:r>
    </w:p>
    <w:p w14:paraId="45AC0936" w14:textId="1A5EB34C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6</w:t>
      </w:r>
      <w:r w:rsidR="003B534D" w:rsidRPr="00661EC1">
        <w:rPr>
          <w:bCs/>
          <w:sz w:val="28"/>
          <w:szCs w:val="28"/>
          <w:lang w:eastAsia="ar-SA" w:bidi="en-US"/>
        </w:rPr>
        <w:t>. Материалы по обоснованию генерального плана (в текстовой форме);</w:t>
      </w:r>
    </w:p>
    <w:p w14:paraId="73EA2DFD" w14:textId="33A4ADAE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7</w:t>
      </w:r>
      <w:r w:rsidR="003B534D" w:rsidRPr="00661EC1">
        <w:rPr>
          <w:bCs/>
          <w:sz w:val="28"/>
          <w:szCs w:val="28"/>
          <w:lang w:eastAsia="ar-SA" w:bidi="en-US"/>
        </w:rPr>
        <w:t>. Карта зон с особыми условиями использования территории.</w:t>
      </w:r>
    </w:p>
    <w:p w14:paraId="79F326C9" w14:textId="70D3447F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lastRenderedPageBreak/>
        <w:t>8</w:t>
      </w:r>
      <w:r w:rsidR="003B534D" w:rsidRPr="00661EC1">
        <w:rPr>
          <w:bCs/>
          <w:sz w:val="28"/>
          <w:szCs w:val="28"/>
          <w:lang w:eastAsia="ar-SA" w:bidi="en-US"/>
        </w:rPr>
        <w:t>. Карта территорий, подверженных риску возникновения чрезвычайных ситуаций природного и техногенного характера;</w:t>
      </w:r>
    </w:p>
    <w:p w14:paraId="0023F22C" w14:textId="0229658C" w:rsidR="003B534D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9</w:t>
      </w:r>
      <w:r w:rsidR="003B534D" w:rsidRPr="00661EC1">
        <w:rPr>
          <w:bCs/>
          <w:sz w:val="28"/>
          <w:szCs w:val="28"/>
          <w:lang w:eastAsia="ar-SA" w:bidi="en-US"/>
        </w:rPr>
        <w:t xml:space="preserve">. </w:t>
      </w:r>
      <w:r w:rsidR="00EE495A" w:rsidRPr="00EE495A">
        <w:rPr>
          <w:bCs/>
          <w:sz w:val="28"/>
          <w:szCs w:val="28"/>
          <w:lang w:eastAsia="ar-SA" w:bidi="en-US"/>
        </w:rPr>
        <w:t>Карта 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;</w:t>
      </w:r>
    </w:p>
    <w:p w14:paraId="7EF42F80" w14:textId="3010445D" w:rsidR="00507F21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10. 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</w:t>
      </w:r>
      <w:r w:rsidRPr="00EE495A">
        <w:rPr>
          <w:bCs/>
          <w:sz w:val="28"/>
          <w:szCs w:val="28"/>
          <w:lang w:eastAsia="ar-SA" w:bidi="en-US"/>
        </w:rPr>
        <w:t>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.</w:t>
      </w:r>
    </w:p>
    <w:p w14:paraId="283B6E5B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Этапы реализации проекта:</w:t>
      </w:r>
    </w:p>
    <w:p w14:paraId="0B055D52" w14:textId="3048AB40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исходный срок – </w:t>
      </w:r>
      <w:r w:rsidR="00AC5228">
        <w:rPr>
          <w:sz w:val="28"/>
          <w:szCs w:val="28"/>
          <w:lang w:eastAsia="ar-SA" w:bidi="en-US"/>
        </w:rPr>
        <w:t>2023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67D9D878" w14:textId="6BC84181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1 очередь – </w:t>
      </w:r>
      <w:r w:rsidR="00AC5228">
        <w:rPr>
          <w:sz w:val="28"/>
          <w:szCs w:val="28"/>
          <w:lang w:eastAsia="ar-SA" w:bidi="en-US"/>
        </w:rPr>
        <w:t>2030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2B5270F3" w14:textId="7A61251F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расчетный срок – </w:t>
      </w:r>
      <w:r w:rsidR="00AC5228">
        <w:rPr>
          <w:sz w:val="28"/>
          <w:szCs w:val="28"/>
          <w:lang w:eastAsia="ar-SA" w:bidi="en-US"/>
        </w:rPr>
        <w:t>2045</w:t>
      </w:r>
      <w:r w:rsidRPr="000046CC">
        <w:rPr>
          <w:sz w:val="28"/>
          <w:szCs w:val="28"/>
          <w:lang w:eastAsia="ar-SA" w:bidi="en-US"/>
        </w:rPr>
        <w:t xml:space="preserve"> г.</w:t>
      </w:r>
    </w:p>
    <w:p w14:paraId="14C3EFB3" w14:textId="77777777" w:rsidR="002D16FC" w:rsidRPr="000046CC" w:rsidRDefault="002D16FC" w:rsidP="002D16FC">
      <w:pPr>
        <w:shd w:val="clear" w:color="auto" w:fill="FFFFFF"/>
        <w:ind w:left="284" w:firstLine="426"/>
        <w:rPr>
          <w:lang w:eastAsia="ar-SA" w:bidi="en-US"/>
        </w:rPr>
      </w:pPr>
    </w:p>
    <w:p w14:paraId="3FD72C31" w14:textId="4F61FBA7" w:rsidR="002D16FC" w:rsidRPr="000046CC" w:rsidRDefault="002D16FC" w:rsidP="002D16FC">
      <w:pPr>
        <w:rPr>
          <w:lang w:eastAsia="en-US"/>
        </w:rPr>
        <w:sectPr w:rsidR="002D16FC" w:rsidRPr="000046CC" w:rsidSect="00E62CE4">
          <w:headerReference w:type="default" r:id="rId10"/>
          <w:footerReference w:type="default" r:id="rId11"/>
          <w:pgSz w:w="11906" w:h="16838"/>
          <w:pgMar w:top="85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Pr="000046CC" w:rsidRDefault="00A11D24" w:rsidP="00707EC2">
      <w:pPr>
        <w:pStyle w:val="1"/>
        <w:numPr>
          <w:ilvl w:val="0"/>
          <w:numId w:val="2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7" w:name="_Toc312530877"/>
      <w:bookmarkStart w:id="8" w:name="_Toc370201475"/>
      <w:bookmarkStart w:id="9" w:name="_Toc146783188"/>
      <w:bookmarkEnd w:id="0"/>
      <w:bookmarkEnd w:id="1"/>
      <w:bookmarkEnd w:id="2"/>
      <w:bookmarkEnd w:id="4"/>
      <w:r w:rsidRPr="000046CC">
        <w:rPr>
          <w:sz w:val="28"/>
        </w:rPr>
        <w:lastRenderedPageBreak/>
        <w:t xml:space="preserve">Сведения </w:t>
      </w:r>
      <w:r w:rsidRPr="000046CC">
        <w:rPr>
          <w:rFonts w:eastAsia="Times New Roman" w:cs="Times New Roman"/>
          <w:sz w:val="28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9"/>
    </w:p>
    <w:p w14:paraId="20588BBE" w14:textId="752FF69E" w:rsidR="00A11D24" w:rsidRPr="000046CC" w:rsidRDefault="00A11D24" w:rsidP="007540E8">
      <w:pPr>
        <w:pStyle w:val="a0"/>
        <w:jc w:val="right"/>
        <w:rPr>
          <w:b/>
          <w:sz w:val="28"/>
          <w:szCs w:val="28"/>
          <w:lang w:val="ru-RU"/>
        </w:rPr>
      </w:pPr>
      <w:r w:rsidRPr="000046CC">
        <w:rPr>
          <w:b/>
          <w:sz w:val="28"/>
          <w:szCs w:val="28"/>
          <w:lang w:val="ru-RU"/>
        </w:rPr>
        <w:t xml:space="preserve">Таблица </w:t>
      </w:r>
      <w:r w:rsidR="00680466" w:rsidRPr="000046CC">
        <w:rPr>
          <w:b/>
          <w:sz w:val="28"/>
          <w:szCs w:val="28"/>
          <w:lang w:val="ru-RU"/>
        </w:rPr>
        <w:t>1</w:t>
      </w:r>
    </w:p>
    <w:p w14:paraId="632B3AB8" w14:textId="77777777" w:rsidR="007540E8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Сведения о планируемых для размещения</w:t>
      </w:r>
      <w:r w:rsidR="007540E8" w:rsidRPr="000046CC">
        <w:rPr>
          <w:b/>
          <w:sz w:val="28"/>
          <w:szCs w:val="28"/>
          <w:lang w:eastAsia="ar-SA" w:bidi="en-US"/>
        </w:rPr>
        <w:t xml:space="preserve"> и реконструкции</w:t>
      </w:r>
      <w:r w:rsidRPr="000046CC">
        <w:rPr>
          <w:b/>
          <w:sz w:val="28"/>
          <w:szCs w:val="28"/>
          <w:lang w:eastAsia="ar-SA" w:bidi="en-US"/>
        </w:rPr>
        <w:t xml:space="preserve"> на территории поселения объектах местного</w:t>
      </w:r>
    </w:p>
    <w:p w14:paraId="7FF5B7A2" w14:textId="260956A9" w:rsidR="00A11D24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значения поселения</w:t>
      </w:r>
    </w:p>
    <w:tbl>
      <w:tblPr>
        <w:tblStyle w:val="ad"/>
        <w:tblW w:w="5000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19"/>
        <w:gridCol w:w="1030"/>
        <w:gridCol w:w="1544"/>
        <w:gridCol w:w="1567"/>
        <w:gridCol w:w="2126"/>
        <w:gridCol w:w="1737"/>
        <w:gridCol w:w="1496"/>
        <w:gridCol w:w="1695"/>
        <w:gridCol w:w="1190"/>
        <w:gridCol w:w="2039"/>
      </w:tblGrid>
      <w:tr w:rsidR="00AC5228" w:rsidRPr="0054551F" w14:paraId="20AC8D47" w14:textId="0A520AC8" w:rsidTr="0037429E">
        <w:trPr>
          <w:trHeight w:val="817"/>
          <w:tblHeader/>
        </w:trPr>
        <w:tc>
          <w:tcPr>
            <w:tcW w:w="141" w:type="pct"/>
          </w:tcPr>
          <w:p w14:paraId="16D491AA" w14:textId="77777777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7" w:type="pct"/>
            <w:shd w:val="clear" w:color="auto" w:fill="auto"/>
          </w:tcPr>
          <w:p w14:paraId="73E4D9EE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20" w:type="pct"/>
            <w:shd w:val="clear" w:color="auto" w:fill="auto"/>
          </w:tcPr>
          <w:p w14:paraId="2D8981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528" w:type="pct"/>
            <w:shd w:val="clear" w:color="auto" w:fill="auto"/>
          </w:tcPr>
          <w:p w14:paraId="066CDDB5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716" w:type="pct"/>
            <w:shd w:val="clear" w:color="auto" w:fill="auto"/>
          </w:tcPr>
          <w:p w14:paraId="198213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85" w:type="pct"/>
            <w:shd w:val="clear" w:color="auto" w:fill="auto"/>
          </w:tcPr>
          <w:p w14:paraId="2E45A355" w14:textId="77777777" w:rsidR="00AC5228" w:rsidRPr="0054551F" w:rsidRDefault="00AC5228" w:rsidP="007E5C2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04" w:type="pct"/>
            <w:shd w:val="clear" w:color="auto" w:fill="auto"/>
          </w:tcPr>
          <w:p w14:paraId="4097C63A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571" w:type="pct"/>
            <w:shd w:val="clear" w:color="auto" w:fill="auto"/>
          </w:tcPr>
          <w:p w14:paraId="199C6A73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401" w:type="pct"/>
          </w:tcPr>
          <w:p w14:paraId="42C11770" w14:textId="52128C9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687" w:type="pct"/>
          </w:tcPr>
          <w:p w14:paraId="08745315" w14:textId="288B181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Функциональная зона (для объектов, не являющихся линейными)</w:t>
            </w:r>
          </w:p>
        </w:tc>
      </w:tr>
      <w:tr w:rsidR="0037429E" w:rsidRPr="0054551F" w14:paraId="5DBA2F0B" w14:textId="22744376" w:rsidTr="0037429E">
        <w:trPr>
          <w:trHeight w:val="2406"/>
        </w:trPr>
        <w:tc>
          <w:tcPr>
            <w:tcW w:w="141" w:type="pct"/>
            <w:vAlign w:val="center"/>
          </w:tcPr>
          <w:p w14:paraId="3B26731C" w14:textId="6AD10AA6" w:rsidR="0037429E" w:rsidRPr="0054551F" w:rsidRDefault="0037429E" w:rsidP="0037429E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D1AC094" w14:textId="0001A55A" w:rsidR="0037429E" w:rsidRPr="0054551F" w:rsidRDefault="0037429E" w:rsidP="0037429E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602010902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165ACB94" w14:textId="2AEEF9DB" w:rsidR="0037429E" w:rsidRPr="0054551F" w:rsidRDefault="0037429E" w:rsidP="0037429E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0B1A0C8" w14:textId="0CA26BE1" w:rsidR="0037429E" w:rsidRPr="0054551F" w:rsidRDefault="0037429E" w:rsidP="0037429E">
            <w:pPr>
              <w:pStyle w:val="Default"/>
              <w:rPr>
                <w:sz w:val="22"/>
                <w:szCs w:val="22"/>
              </w:rPr>
            </w:pPr>
            <w:r w:rsidRPr="00992D65">
              <w:rPr>
                <w:rFonts w:eastAsia="Times New Roman"/>
                <w:color w:val="auto"/>
                <w:sz w:val="22"/>
                <w:szCs w:val="22"/>
              </w:rPr>
              <w:t>Парковая зона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2971D460" w14:textId="35D83375" w:rsidR="0037429E" w:rsidRPr="0054551F" w:rsidRDefault="0037429E" w:rsidP="0037429E">
            <w:pPr>
              <w:pStyle w:val="Default"/>
              <w:rPr>
                <w:color w:val="auto"/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 xml:space="preserve">Площадь </w:t>
            </w:r>
            <w:r>
              <w:rPr>
                <w:sz w:val="22"/>
                <w:szCs w:val="22"/>
              </w:rPr>
              <w:t>0,5</w:t>
            </w:r>
            <w:r w:rsidRPr="00992D65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EED37CD" w14:textId="13DCD2CF" w:rsidR="0037429E" w:rsidRPr="0054551F" w:rsidRDefault="0037429E" w:rsidP="0037429E">
            <w:pPr>
              <w:pStyle w:val="Default"/>
              <w:rPr>
                <w:color w:val="auto"/>
                <w:sz w:val="22"/>
                <w:szCs w:val="22"/>
              </w:rPr>
            </w:pPr>
            <w:r w:rsidRPr="00992D65">
              <w:rPr>
                <w:color w:val="auto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auto"/>
                <w:sz w:val="22"/>
                <w:szCs w:val="22"/>
              </w:rPr>
              <w:t>Новоникольск</w:t>
            </w:r>
            <w:proofErr w:type="spellEnd"/>
          </w:p>
        </w:tc>
        <w:tc>
          <w:tcPr>
            <w:tcW w:w="504" w:type="pct"/>
            <w:shd w:val="clear" w:color="auto" w:fill="auto"/>
            <w:vAlign w:val="center"/>
          </w:tcPr>
          <w:p w14:paraId="3D826D8B" w14:textId="4205C041" w:rsidR="0037429E" w:rsidRPr="0054551F" w:rsidRDefault="0037429E" w:rsidP="0037429E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FB13E91" w14:textId="0F7762C4" w:rsidR="0037429E" w:rsidRPr="0054551F" w:rsidRDefault="0037429E" w:rsidP="0037429E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401" w:type="pct"/>
            <w:vAlign w:val="center"/>
          </w:tcPr>
          <w:p w14:paraId="3E5F44F0" w14:textId="771CD06B" w:rsidR="0037429E" w:rsidRPr="0054551F" w:rsidRDefault="0037429E" w:rsidP="0037429E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614CD357" w14:textId="036CAA9B" w:rsidR="0037429E" w:rsidRPr="0054551F" w:rsidRDefault="0037429E" w:rsidP="0037429E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313EC2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озелененных территорий общего пользования (парки, сады, скверы, бульвары)</w:t>
            </w:r>
          </w:p>
        </w:tc>
      </w:tr>
      <w:tr w:rsidR="0037429E" w:rsidRPr="0054551F" w14:paraId="44FA8430" w14:textId="77777777" w:rsidTr="0037429E">
        <w:trPr>
          <w:trHeight w:val="266"/>
        </w:trPr>
        <w:tc>
          <w:tcPr>
            <w:tcW w:w="141" w:type="pct"/>
            <w:vAlign w:val="center"/>
          </w:tcPr>
          <w:p w14:paraId="0E08AA0B" w14:textId="69558D6E" w:rsidR="0037429E" w:rsidRDefault="0037429E" w:rsidP="0037429E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D701865" w14:textId="2AE80D9C" w:rsidR="0037429E" w:rsidRPr="00D94A53" w:rsidRDefault="0037429E" w:rsidP="0037429E">
            <w:pPr>
              <w:jc w:val="left"/>
              <w:rPr>
                <w:sz w:val="22"/>
                <w:szCs w:val="22"/>
              </w:rPr>
            </w:pPr>
            <w:r w:rsidRPr="00596CE6">
              <w:rPr>
                <w:sz w:val="22"/>
                <w:szCs w:val="22"/>
              </w:rPr>
              <w:t>602050205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064E7EE" w14:textId="0ACDCFFE" w:rsidR="0037429E" w:rsidRPr="00D94A53" w:rsidRDefault="0037429E" w:rsidP="0037429E">
            <w:pPr>
              <w:jc w:val="left"/>
              <w:rPr>
                <w:sz w:val="22"/>
                <w:szCs w:val="22"/>
              </w:rPr>
            </w:pPr>
            <w:r w:rsidRPr="00596CE6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A227E6F" w14:textId="06D7C2FC" w:rsidR="0037429E" w:rsidRDefault="0037429E" w:rsidP="0037429E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Громкоговоритель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7535AF1" w14:textId="77777777" w:rsidR="0037429E" w:rsidRPr="00596CE6" w:rsidRDefault="0037429E" w:rsidP="0037429E">
            <w:pPr>
              <w:pStyle w:val="Default"/>
              <w:rPr>
                <w:color w:val="auto"/>
                <w:sz w:val="22"/>
                <w:szCs w:val="22"/>
              </w:rPr>
            </w:pPr>
            <w:r w:rsidRPr="00596CE6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28595486" w14:textId="03D4CA23" w:rsidR="0037429E" w:rsidRPr="006B2C6A" w:rsidRDefault="0037429E" w:rsidP="0037429E">
            <w:pPr>
              <w:pStyle w:val="Default"/>
              <w:rPr>
                <w:color w:val="auto"/>
                <w:sz w:val="22"/>
                <w:szCs w:val="22"/>
              </w:rPr>
            </w:pPr>
            <w:r w:rsidRPr="00596CE6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60C5740" w14:textId="440B80CC" w:rsidR="0037429E" w:rsidRPr="006B2C6A" w:rsidRDefault="0037429E" w:rsidP="0037429E">
            <w:pPr>
              <w:pStyle w:val="Default"/>
              <w:rPr>
                <w:color w:val="auto"/>
                <w:sz w:val="22"/>
                <w:szCs w:val="22"/>
              </w:rPr>
            </w:pPr>
            <w:r w:rsidRPr="00E12742">
              <w:rPr>
                <w:sz w:val="22"/>
                <w:szCs w:val="22"/>
              </w:rPr>
              <w:t xml:space="preserve">с. </w:t>
            </w:r>
            <w:proofErr w:type="spellStart"/>
            <w:r w:rsidRPr="00E12742">
              <w:rPr>
                <w:sz w:val="22"/>
                <w:szCs w:val="22"/>
              </w:rPr>
              <w:t>Новоникольск</w:t>
            </w:r>
            <w:proofErr w:type="spellEnd"/>
            <w:r w:rsidRPr="00E12742">
              <w:rPr>
                <w:sz w:val="22"/>
                <w:szCs w:val="22"/>
              </w:rPr>
              <w:t>, ул. Центральная, дом 64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27BD911" w14:textId="71AD464B" w:rsidR="0037429E" w:rsidRPr="0054551F" w:rsidRDefault="0037429E" w:rsidP="0037429E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443181A" w14:textId="7214A436" w:rsidR="0037429E" w:rsidRPr="0054551F" w:rsidRDefault="0037429E" w:rsidP="0037429E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401" w:type="pct"/>
            <w:vAlign w:val="center"/>
          </w:tcPr>
          <w:p w14:paraId="1D005665" w14:textId="4BC260EA" w:rsidR="0037429E" w:rsidRDefault="0037429E" w:rsidP="0037429E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30FF15F7" w14:textId="69619DE5" w:rsidR="0037429E" w:rsidRDefault="0037429E" w:rsidP="0037429E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37429E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специализированной общественной застройки</w:t>
            </w:r>
          </w:p>
        </w:tc>
      </w:tr>
    </w:tbl>
    <w:p w14:paraId="467BDD12" w14:textId="77777777" w:rsidR="00850666" w:rsidRDefault="00850666" w:rsidP="00850666">
      <w:pPr>
        <w:rPr>
          <w:lang w:eastAsia="ar-SA" w:bidi="en-US"/>
        </w:rPr>
      </w:pPr>
    </w:p>
    <w:p w14:paraId="719907FE" w14:textId="77777777" w:rsidR="00AC5228" w:rsidRPr="000046CC" w:rsidRDefault="00AC5228" w:rsidP="00850666">
      <w:pPr>
        <w:rPr>
          <w:lang w:eastAsia="ar-SA" w:bidi="en-US"/>
        </w:rPr>
      </w:pPr>
    </w:p>
    <w:p w14:paraId="3D8B27FC" w14:textId="77777777" w:rsidR="00850666" w:rsidRPr="000046CC" w:rsidRDefault="00850666" w:rsidP="00850666">
      <w:pPr>
        <w:rPr>
          <w:lang w:eastAsia="ar-SA" w:bidi="en-US"/>
        </w:rPr>
        <w:sectPr w:rsidR="00850666" w:rsidRPr="000046CC" w:rsidSect="00E62CE4">
          <w:pgSz w:w="16838" w:h="11906" w:orient="landscape"/>
          <w:pgMar w:top="1701" w:right="851" w:bottom="851" w:left="1134" w:header="680" w:footer="1077" w:gutter="0"/>
          <w:cols w:space="708"/>
          <w:docGrid w:linePitch="360"/>
        </w:sectPr>
      </w:pPr>
    </w:p>
    <w:p w14:paraId="343CECBC" w14:textId="739D361C" w:rsidR="00A11D24" w:rsidRPr="000046CC" w:rsidRDefault="00A44289" w:rsidP="00707EC2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10" w:name="_Toc146783189"/>
      <w:r w:rsidRPr="000046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0046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0"/>
    </w:p>
    <w:p w14:paraId="3137C035" w14:textId="77777777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таблицах 2.1.</w:t>
      </w:r>
    </w:p>
    <w:p w14:paraId="0EC5561C" w14:textId="46759287" w:rsidR="00E131F9" w:rsidRPr="000046CC" w:rsidRDefault="00E131F9" w:rsidP="00482710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Планируемые линейные объекты (без установления функциональных зон) федерального значения, регионального значения, местного значения района и местного значения поселения отсутствуют.</w:t>
      </w:r>
    </w:p>
    <w:p w14:paraId="42D583D3" w14:textId="0661F200" w:rsidR="00E0668F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5B34F0">
        <w:rPr>
          <w:sz w:val="28"/>
          <w:szCs w:val="28"/>
        </w:rPr>
        <w:t>Новоникольского</w:t>
      </w:r>
      <w:r w:rsidRPr="000046CC">
        <w:rPr>
          <w:sz w:val="28"/>
          <w:szCs w:val="28"/>
        </w:rPr>
        <w:t xml:space="preserve"> сельсовета.</w:t>
      </w:r>
    </w:p>
    <w:p w14:paraId="68719E3B" w14:textId="142F15F0" w:rsidR="00A44289" w:rsidRPr="000046CC" w:rsidRDefault="00E0668F" w:rsidP="00E0668F">
      <w:pPr>
        <w:ind w:firstLine="720"/>
      </w:pPr>
      <w:r w:rsidRPr="000046CC">
        <w:rPr>
          <w:sz w:val="28"/>
          <w:szCs w:val="28"/>
        </w:rPr>
        <w:t>Данные положения являются основой для разработки правил землепользования и застройки</w:t>
      </w:r>
      <w:r w:rsidR="00A44289" w:rsidRPr="000046CC">
        <w:rPr>
          <w:sz w:val="28"/>
          <w:szCs w:val="28"/>
        </w:rPr>
        <w:t>.</w:t>
      </w:r>
    </w:p>
    <w:bookmarkEnd w:id="7"/>
    <w:bookmarkEnd w:id="8"/>
    <w:p w14:paraId="3590D324" w14:textId="77777777" w:rsidR="000B0A46" w:rsidRPr="000046CC" w:rsidRDefault="000B0A46" w:rsidP="00E9282D">
      <w:pPr>
        <w:pStyle w:val="a0"/>
        <w:jc w:val="right"/>
        <w:rPr>
          <w:b/>
          <w:lang w:val="ru-RU"/>
        </w:rPr>
        <w:sectPr w:rsidR="000B0A46" w:rsidRPr="000046CC" w:rsidSect="00E62CE4">
          <w:headerReference w:type="default" r:id="rId12"/>
          <w:footerReference w:type="default" r:id="rId13"/>
          <w:pgSz w:w="11906" w:h="16838" w:code="9"/>
          <w:pgMar w:top="851" w:right="851" w:bottom="1134" w:left="1701" w:header="680" w:footer="1077" w:gutter="0"/>
          <w:cols w:space="708"/>
          <w:docGrid w:linePitch="360"/>
        </w:sectPr>
      </w:pPr>
    </w:p>
    <w:p w14:paraId="0715098F" w14:textId="77777777" w:rsidR="00863A73" w:rsidRPr="000046CC" w:rsidRDefault="00863A73" w:rsidP="00863A73">
      <w:pPr>
        <w:keepNext/>
        <w:suppressAutoHyphens/>
        <w:spacing w:after="120"/>
        <w:jc w:val="right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lastRenderedPageBreak/>
        <w:t>Таблица 2</w:t>
      </w:r>
    </w:p>
    <w:p w14:paraId="4D1C55B7" w14:textId="05A404C4" w:rsidR="00863A73" w:rsidRPr="000046CC" w:rsidRDefault="00863A73" w:rsidP="00863A73">
      <w:pPr>
        <w:keepNext/>
        <w:suppressAutoHyphens/>
        <w:spacing w:after="120"/>
        <w:jc w:val="center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населенных пунктов </w:t>
      </w:r>
      <w:r w:rsidR="005B34F0">
        <w:rPr>
          <w:b/>
          <w:sz w:val="28"/>
          <w:lang w:eastAsia="ar-SA" w:bidi="en-US"/>
        </w:rPr>
        <w:t>Новоникольского</w:t>
      </w:r>
      <w:r w:rsidRPr="000046CC">
        <w:rPr>
          <w:b/>
          <w:sz w:val="28"/>
          <w:lang w:eastAsia="ar-SA" w:bidi="en-US"/>
        </w:rPr>
        <w:t xml:space="preserve"> сельсовета </w:t>
      </w:r>
      <w:r w:rsidR="006137EC">
        <w:rPr>
          <w:b/>
          <w:sz w:val="28"/>
          <w:lang w:eastAsia="ar-SA" w:bidi="en-US"/>
        </w:rPr>
        <w:t>Усть-Таркского</w:t>
      </w:r>
      <w:r w:rsidRPr="000046CC">
        <w:rPr>
          <w:b/>
          <w:sz w:val="28"/>
          <w:lang w:eastAsia="ar-SA" w:bidi="en-US"/>
        </w:rPr>
        <w:t xml:space="preserve"> района Новосибирской области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37"/>
        <w:gridCol w:w="2246"/>
        <w:gridCol w:w="3889"/>
        <w:gridCol w:w="1437"/>
        <w:gridCol w:w="1721"/>
        <w:gridCol w:w="2581"/>
        <w:gridCol w:w="2622"/>
      </w:tblGrid>
      <w:tr w:rsidR="00AD662B" w:rsidRPr="00EE495A" w14:paraId="55E08BC7" w14:textId="77777777" w:rsidTr="0037429E">
        <w:trPr>
          <w:tblHeader/>
          <w:jc w:val="center"/>
        </w:trPr>
        <w:tc>
          <w:tcPr>
            <w:tcW w:w="1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11321C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1" w:name="_Hlk69723889"/>
            <w:r w:rsidRPr="00EE49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C33D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5001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81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BE2D66" w14:textId="6156D78F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AD662B" w:rsidRPr="00EE495A" w14:paraId="6F906D48" w14:textId="77777777" w:rsidTr="0037429E">
        <w:trPr>
          <w:tblHeader/>
          <w:jc w:val="center"/>
        </w:trPr>
        <w:tc>
          <w:tcPr>
            <w:tcW w:w="1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5F368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B755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14215" w14:textId="70140DF2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21138C" w14:textId="03292D7E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F7955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28D5E9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34B6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AD662B" w:rsidRPr="00EE495A" w14:paraId="52D821E2" w14:textId="77777777" w:rsidTr="0037429E">
        <w:trPr>
          <w:jc w:val="center"/>
        </w:trPr>
        <w:tc>
          <w:tcPr>
            <w:tcW w:w="21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41187" w14:textId="5A2A08D2" w:rsidR="00AD662B" w:rsidRPr="00EE495A" w:rsidRDefault="00AD662B" w:rsidP="007D6C78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Общая площадь сельского поселения </w:t>
            </w:r>
            <w:r w:rsidR="00A14CE5">
              <w:rPr>
                <w:sz w:val="22"/>
                <w:szCs w:val="22"/>
              </w:rPr>
              <w:t>–</w:t>
            </w:r>
            <w:r w:rsidRPr="00EE495A">
              <w:rPr>
                <w:sz w:val="22"/>
                <w:szCs w:val="22"/>
              </w:rPr>
              <w:t xml:space="preserve"> </w:t>
            </w:r>
            <w:r w:rsidR="00313EC2" w:rsidRPr="00313EC2">
              <w:rPr>
                <w:color w:val="000000"/>
                <w:sz w:val="22"/>
                <w:szCs w:val="22"/>
              </w:rPr>
              <w:t>18199,16</w:t>
            </w:r>
            <w:r w:rsidR="00313EC2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13332" w14:textId="1CCD2150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5E61F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A0EC1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4AD4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AD662B" w:rsidRPr="00EE495A" w14:paraId="3D348317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8B192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0F90B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0398" w14:textId="4541AF10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этажа, включая мансардный.</w:t>
            </w:r>
          </w:p>
          <w:p w14:paraId="02A3CC5E" w14:textId="7777777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0,2.</w:t>
            </w:r>
          </w:p>
          <w:p w14:paraId="7F1B2314" w14:textId="60E3E612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0,4.</w:t>
            </w:r>
          </w:p>
          <w:p w14:paraId="68BDF32E" w14:textId="0A5AA97F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 w:rsidR="00EE495A" w:rsidRPr="00EE495A"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="0037429E">
              <w:rPr>
                <w:color w:val="000000"/>
                <w:sz w:val="22"/>
                <w:szCs w:val="22"/>
              </w:rPr>
              <w:t>93,6</w:t>
            </w:r>
            <w:r w:rsidR="00313EC2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722D8" w14:textId="4A941995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B154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FBCD5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BFEA3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E5685" w:rsidRPr="00EE495A" w14:paraId="65957AE1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831C3" w14:textId="0EE30962" w:rsidR="002E5685" w:rsidRPr="00EE495A" w:rsidRDefault="0037429E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E5685"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9E12D" w14:textId="6F77C4D0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D2262" w14:textId="6B533440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21FCD6C8" w14:textId="77777777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BC86D93" w14:textId="77777777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2866123B" w14:textId="5320A613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2ADAE84E" w14:textId="73C2080A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37429E">
              <w:rPr>
                <w:color w:val="000000"/>
                <w:sz w:val="22"/>
                <w:szCs w:val="22"/>
              </w:rPr>
              <w:t>2,73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CE0E" w14:textId="0A1B6454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B056F" w14:textId="77777777" w:rsidR="002E5685" w:rsidRPr="00EE495A" w:rsidRDefault="002E5685" w:rsidP="002E5685">
            <w:pPr>
              <w:pStyle w:val="afff1"/>
              <w:autoSpaceDE w:val="0"/>
              <w:autoSpaceDN w:val="0"/>
              <w:ind w:left="0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7203C121" w14:textId="7C612109" w:rsidR="002E5685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8F5A65">
              <w:rPr>
                <w:sz w:val="22"/>
                <w:szCs w:val="22"/>
              </w:rPr>
              <w:t>602010406</w:t>
            </w:r>
            <w:r>
              <w:rPr>
                <w:sz w:val="22"/>
                <w:szCs w:val="22"/>
              </w:rPr>
              <w:t xml:space="preserve"> </w:t>
            </w:r>
            <w:r w:rsidRPr="008F5A65">
              <w:rPr>
                <w:sz w:val="22"/>
                <w:szCs w:val="22"/>
              </w:rPr>
              <w:t xml:space="preserve">Обособленное структурное подразделение медицинской организации, оказывающей первичную медико-санитарную помощь </w:t>
            </w:r>
            <w:r>
              <w:rPr>
                <w:sz w:val="22"/>
                <w:szCs w:val="22"/>
              </w:rPr>
              <w:t xml:space="preserve">(ФАП с. </w:t>
            </w:r>
            <w:proofErr w:type="spellStart"/>
            <w:r w:rsidR="0037429E" w:rsidRPr="0037429E">
              <w:rPr>
                <w:sz w:val="22"/>
                <w:szCs w:val="22"/>
              </w:rPr>
              <w:t>Новоникольск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50B39" w14:textId="50B438B3" w:rsidR="002E5685" w:rsidRPr="00EE495A" w:rsidRDefault="002E5685" w:rsidP="002E568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58841" w14:textId="77777777" w:rsidR="002E5685" w:rsidRPr="00EE495A" w:rsidRDefault="002E5685" w:rsidP="002E5685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635C437A" w14:textId="217389F4" w:rsidR="002E5685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8F5A65">
              <w:rPr>
                <w:sz w:val="22"/>
                <w:szCs w:val="22"/>
              </w:rPr>
              <w:t>602050205</w:t>
            </w:r>
            <w:r>
              <w:rPr>
                <w:sz w:val="22"/>
                <w:szCs w:val="22"/>
              </w:rPr>
              <w:t xml:space="preserve"> </w:t>
            </w:r>
            <w:r w:rsidRPr="008F5A65">
              <w:rPr>
                <w:sz w:val="22"/>
                <w:szCs w:val="22"/>
              </w:rPr>
              <w:t xml:space="preserve">Объекты информирования и оповещения </w:t>
            </w:r>
            <w:r>
              <w:rPr>
                <w:sz w:val="22"/>
                <w:szCs w:val="22"/>
              </w:rPr>
              <w:t>(г</w:t>
            </w:r>
            <w:r w:rsidRPr="008F5A65">
              <w:rPr>
                <w:sz w:val="22"/>
                <w:szCs w:val="22"/>
              </w:rPr>
              <w:t>ромкоговоритель</w:t>
            </w:r>
            <w:r>
              <w:rPr>
                <w:sz w:val="22"/>
                <w:szCs w:val="22"/>
              </w:rPr>
              <w:t xml:space="preserve">, </w:t>
            </w:r>
            <w:r w:rsidR="0037429E" w:rsidRPr="0037429E">
              <w:rPr>
                <w:sz w:val="22"/>
                <w:szCs w:val="22"/>
              </w:rPr>
              <w:t xml:space="preserve">с. </w:t>
            </w:r>
            <w:proofErr w:type="spellStart"/>
            <w:r w:rsidR="0037429E" w:rsidRPr="0037429E">
              <w:rPr>
                <w:sz w:val="22"/>
                <w:szCs w:val="22"/>
              </w:rPr>
              <w:t>Новоникольск</w:t>
            </w:r>
            <w:proofErr w:type="spellEnd"/>
            <w:r w:rsidR="0037429E" w:rsidRPr="0037429E">
              <w:rPr>
                <w:sz w:val="22"/>
                <w:szCs w:val="22"/>
              </w:rPr>
              <w:t>, ул. Центральная, дом 64</w:t>
            </w:r>
            <w:r>
              <w:rPr>
                <w:sz w:val="22"/>
                <w:szCs w:val="22"/>
              </w:rPr>
              <w:t>).</w:t>
            </w:r>
          </w:p>
        </w:tc>
      </w:tr>
      <w:tr w:rsidR="00313EC2" w:rsidRPr="00EE495A" w14:paraId="754D34A0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80898" w14:textId="0CA11627" w:rsidR="00313EC2" w:rsidRPr="00EE495A" w:rsidRDefault="0037429E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13EC2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E768E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Многофункциональная общественно- деловая зона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2CE4" w14:textId="3F4CE9EA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33C3D80F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1,0.</w:t>
            </w:r>
          </w:p>
          <w:p w14:paraId="7B4477E2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3,0.</w:t>
            </w:r>
          </w:p>
          <w:p w14:paraId="1FB8CF35" w14:textId="0CB82166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lastRenderedPageBreak/>
              <w:t>Максимальная высота зданий – 16 м.</w:t>
            </w:r>
          </w:p>
          <w:p w14:paraId="5D2F11A8" w14:textId="0FB1BEB6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0,</w:t>
            </w:r>
            <w:r w:rsidR="0037429E">
              <w:rPr>
                <w:color w:val="000000"/>
                <w:sz w:val="22"/>
                <w:szCs w:val="22"/>
              </w:rPr>
              <w:t>28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53ECF" w14:textId="77ECF22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770CE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F4E00" w14:textId="320EA58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0348F" w14:textId="38A4E848" w:rsidR="00313EC2" w:rsidRPr="00A14CE5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3EC2" w:rsidRPr="00EE495A" w14:paraId="7918AC60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F4124" w14:textId="73C36A88" w:rsidR="00313EC2" w:rsidRPr="00EE495A" w:rsidRDefault="0037429E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13EC2"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2C357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D0B40" w14:textId="46086665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0,</w:t>
            </w:r>
            <w:r w:rsidR="0037429E">
              <w:rPr>
                <w:color w:val="000000"/>
                <w:sz w:val="22"/>
                <w:szCs w:val="22"/>
              </w:rPr>
              <w:t>42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55CAF" w14:textId="6CB6375A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17586" w14:textId="257657C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6683F" w14:textId="48115BDB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4CD67" w14:textId="5CFDCB1B" w:rsidR="00313EC2" w:rsidRPr="00EE495A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4FEE321E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9D569" w14:textId="2A018D5B" w:rsidR="00313EC2" w:rsidRPr="00EE495A" w:rsidRDefault="0037429E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13EC2"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D04C6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A09D" w14:textId="3325A101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37429E">
              <w:rPr>
                <w:color w:val="000000"/>
                <w:sz w:val="22"/>
                <w:szCs w:val="22"/>
              </w:rPr>
              <w:t>54,91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093E7" w14:textId="64A868C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70233" w14:textId="3CCD4516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C2CFB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D554C" w14:textId="577B4BEF" w:rsidR="00313EC2" w:rsidRPr="00EE495A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E6858FF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7216F4" w14:textId="319BD75D" w:rsidR="00313EC2" w:rsidRPr="00EE495A" w:rsidRDefault="0037429E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13EC2"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E751C6" w14:textId="04ED9FA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60F93" w14:textId="1FC3216D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37429E" w:rsidRPr="0037429E">
              <w:rPr>
                <w:color w:val="000000"/>
                <w:sz w:val="22"/>
                <w:szCs w:val="22"/>
              </w:rPr>
              <w:t>22233,48</w:t>
            </w:r>
            <w:r w:rsidR="0037429E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07090" w14:textId="7835B193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F63" w14:textId="3EEA433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5B218" w14:textId="3C21AE0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E2759" w14:textId="731F52C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0AE1C18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4BB6" w14:textId="0D275FB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5870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611C5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144467FE" w14:textId="07218150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этажа.</w:t>
            </w:r>
          </w:p>
          <w:p w14:paraId="1F56424F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4B3A8BAB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17A52052" w14:textId="200CF71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0AF4FFC1" w14:textId="398064C9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37429E">
              <w:rPr>
                <w:color w:val="000000"/>
                <w:sz w:val="22"/>
                <w:szCs w:val="22"/>
              </w:rPr>
              <w:t>21,62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43CBE" w14:textId="0047020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B369D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B0CF7" w14:textId="2F2D9F5A" w:rsidR="00313EC2" w:rsidRPr="002F7015" w:rsidRDefault="002E5685" w:rsidP="002E568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7CE31" w14:textId="1DD4A36D" w:rsidR="00313EC2" w:rsidRPr="002F7015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3EC2" w:rsidRPr="00EE495A" w14:paraId="0D787C52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DC6E8" w14:textId="54CD2253" w:rsidR="00313EC2" w:rsidRPr="00EE495A" w:rsidRDefault="0037429E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13EC2"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460E4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лесов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5C94D" w14:textId="6C60E430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37429E" w:rsidRPr="0037429E">
              <w:rPr>
                <w:color w:val="000000"/>
                <w:sz w:val="22"/>
                <w:szCs w:val="22"/>
              </w:rPr>
              <w:t>1518,8</w:t>
            </w:r>
            <w:r w:rsidR="0037429E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86B35" w14:textId="3D8413E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5C119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DA4B0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3CE26" w14:textId="77777777" w:rsidR="00313EC2" w:rsidRPr="00EE495A" w:rsidRDefault="00313EC2" w:rsidP="00313EC2">
            <w:pPr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7429E" w:rsidRPr="00EE495A" w14:paraId="37A4648C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AFB17" w14:textId="1D3C0C97" w:rsidR="0037429E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DF7593" w14:textId="18594373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Зона </w:t>
            </w:r>
            <w:r>
              <w:rPr>
                <w:sz w:val="22"/>
                <w:szCs w:val="22"/>
              </w:rPr>
              <w:t>акваторий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E688A" w14:textId="0D724FC0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37429E">
              <w:rPr>
                <w:color w:val="000000"/>
                <w:sz w:val="22"/>
                <w:szCs w:val="22"/>
              </w:rPr>
              <w:t>1070,94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D2B55" w14:textId="08DCC304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4345F" w14:textId="18322D73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9E7D8" w14:textId="580642B5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0204F" w14:textId="033A00DC" w:rsidR="0037429E" w:rsidRPr="00EE495A" w:rsidRDefault="0037429E" w:rsidP="0037429E">
            <w:pPr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7429E" w:rsidRPr="00EE495A" w14:paraId="64376DCE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4F311" w14:textId="5188BD5D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D9D5B" w14:textId="081EFF58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EF469" w14:textId="54AE9CDE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169CE5DE" w14:textId="01716403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1,24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B424D" w14:textId="194BCEBD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B56D8" w14:textId="77777777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F7243" w14:textId="77777777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FD4F58" w14:textId="77777777" w:rsidR="0037429E" w:rsidRPr="002E5685" w:rsidRDefault="0037429E" w:rsidP="0037429E">
            <w:pPr>
              <w:autoSpaceDE w:val="0"/>
              <w:autoSpaceDN w:val="0"/>
              <w:rPr>
                <w:sz w:val="22"/>
                <w:szCs w:val="22"/>
              </w:rPr>
            </w:pPr>
            <w:r w:rsidRPr="002E5685">
              <w:rPr>
                <w:sz w:val="22"/>
                <w:szCs w:val="22"/>
              </w:rPr>
              <w:t>Планируемые к размещению объекты:</w:t>
            </w:r>
          </w:p>
          <w:p w14:paraId="54AF4D5B" w14:textId="52FC5549" w:rsidR="0037429E" w:rsidRPr="00EE495A" w:rsidRDefault="0037429E" w:rsidP="0037429E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E5685">
              <w:rPr>
                <w:sz w:val="22"/>
                <w:szCs w:val="22"/>
              </w:rPr>
              <w:t xml:space="preserve">602010902 Парк культуры и отдыха (Парковая зона площадью </w:t>
            </w:r>
            <w:r>
              <w:rPr>
                <w:sz w:val="22"/>
                <w:szCs w:val="22"/>
              </w:rPr>
              <w:t>0,6</w:t>
            </w:r>
            <w:r w:rsidRPr="002E5685">
              <w:rPr>
                <w:sz w:val="22"/>
                <w:szCs w:val="22"/>
              </w:rPr>
              <w:t xml:space="preserve"> га в с. </w:t>
            </w:r>
            <w:proofErr w:type="spellStart"/>
            <w:r>
              <w:rPr>
                <w:sz w:val="22"/>
                <w:szCs w:val="22"/>
              </w:rPr>
              <w:t>Новоникольск</w:t>
            </w:r>
            <w:proofErr w:type="spellEnd"/>
            <w:r w:rsidRPr="002E5685">
              <w:rPr>
                <w:sz w:val="22"/>
                <w:szCs w:val="22"/>
              </w:rPr>
              <w:t>).</w:t>
            </w:r>
          </w:p>
        </w:tc>
      </w:tr>
      <w:tr w:rsidR="0037429E" w:rsidRPr="00EE495A" w14:paraId="0E007F44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70C2E" w14:textId="351F4170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B07F7" w14:textId="45A879A4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C1" w14:textId="00CC9F40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1 этаж.</w:t>
            </w:r>
          </w:p>
          <w:p w14:paraId="1A671C2C" w14:textId="319B13DE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7862E9D8" w14:textId="42579212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0,82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1F5D0" w14:textId="6DDC82BD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FE73C" w14:textId="261A1BD0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6A4E4" w14:textId="541BD512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08C3B" w14:textId="3EBB9E63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7429E" w:rsidRPr="00EE495A" w14:paraId="75C6013A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90318" w14:textId="7813E482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86418" w14:textId="6ABB5AB0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14FD1" w14:textId="17590EA6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2,31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FFE15" w14:textId="661E1C38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360E4" w14:textId="2C2D7918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8EEEE" w14:textId="678B6502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31413" w14:textId="69AEEF04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7429E" w:rsidRPr="00EE495A" w14:paraId="1D3EDE88" w14:textId="77777777" w:rsidTr="0037429E">
        <w:trPr>
          <w:jc w:val="center"/>
        </w:trPr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D5613" w14:textId="15CADD43" w:rsidR="0037429E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C01FA" w14:textId="555597FE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49CF2" w14:textId="205582E8" w:rsidR="0037429E" w:rsidRPr="00EE495A" w:rsidRDefault="0037429E" w:rsidP="0037429E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2,44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5FAE9" w14:textId="1F992CFF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76E06" w14:textId="526000F0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4AA8F" w14:textId="4810C9E8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FE347" w14:textId="471EB780" w:rsidR="0037429E" w:rsidRPr="00EE495A" w:rsidRDefault="0037429E" w:rsidP="003742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bookmarkEnd w:id="11"/>
    </w:tbl>
    <w:p w14:paraId="2A6701D1" w14:textId="11597B67" w:rsidR="0044691D" w:rsidRPr="000046CC" w:rsidRDefault="0044691D" w:rsidP="007D6C78">
      <w:pPr>
        <w:keepNext/>
        <w:suppressAutoHyphens/>
        <w:spacing w:after="120"/>
        <w:rPr>
          <w:b/>
          <w:lang w:eastAsia="ar-SA" w:bidi="en-US"/>
        </w:rPr>
      </w:pPr>
    </w:p>
    <w:sectPr w:rsidR="0044691D" w:rsidRPr="000046CC" w:rsidSect="00507F21">
      <w:headerReference w:type="default" r:id="rId14"/>
      <w:footerReference w:type="default" r:id="rId15"/>
      <w:pgSz w:w="16838" w:h="11906" w:orient="landscape"/>
      <w:pgMar w:top="1538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E8AB" w14:textId="77777777" w:rsidR="00F327ED" w:rsidRDefault="00F327ED" w:rsidP="009D69D2">
      <w:r>
        <w:separator/>
      </w:r>
    </w:p>
  </w:endnote>
  <w:endnote w:type="continuationSeparator" w:id="0">
    <w:p w14:paraId="50EED54B" w14:textId="77777777" w:rsidR="00F327ED" w:rsidRDefault="00F327ED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05BA" w14:textId="3149F2AE" w:rsidR="00B30F99" w:rsidRDefault="00B30F99" w:rsidP="00E62CE4">
    <w:pPr>
      <w:pStyle w:val="af7"/>
      <w:tabs>
        <w:tab w:val="clear" w:pos="4677"/>
        <w:tab w:val="clear" w:pos="9355"/>
        <w:tab w:val="right" w:pos="1485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7353" w14:textId="195DD164" w:rsidR="00B30F99" w:rsidRDefault="00B30F99" w:rsidP="00AD4558">
    <w:pPr>
      <w:pStyle w:val="af7"/>
      <w:tabs>
        <w:tab w:val="clear" w:pos="9355"/>
        <w:tab w:val="right" w:pos="7513"/>
      </w:tabs>
      <w:jc w:val="right"/>
    </w:pPr>
  </w:p>
  <w:sdt>
    <w:sdtPr>
      <w:id w:val="1921909781"/>
    </w:sdtPr>
    <w:sdtContent>
      <w:p w14:paraId="72310E84" w14:textId="2EBF31A4" w:rsidR="00B30F99" w:rsidRDefault="00B30F99" w:rsidP="002D1808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4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C780" w14:textId="2C2CBFF4" w:rsidR="00B30F99" w:rsidRPr="00E62CE4" w:rsidRDefault="00B30F99" w:rsidP="00E62C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91238" w14:textId="77777777" w:rsidR="00F327ED" w:rsidRDefault="00F327ED" w:rsidP="009D69D2">
      <w:r>
        <w:separator/>
      </w:r>
    </w:p>
  </w:footnote>
  <w:footnote w:type="continuationSeparator" w:id="0">
    <w:p w14:paraId="4C91E734" w14:textId="77777777" w:rsidR="00F327ED" w:rsidRDefault="00F327ED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21372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2FF935D" w14:textId="6676C9D2" w:rsidR="00E62CE4" w:rsidRPr="00E62CE4" w:rsidRDefault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3</w:t>
        </w:r>
        <w:r w:rsidRPr="00E62CE4">
          <w:rPr>
            <w:sz w:val="22"/>
            <w:szCs w:val="22"/>
          </w:rPr>
          <w:fldChar w:fldCharType="end"/>
        </w:r>
      </w:p>
    </w:sdtContent>
  </w:sdt>
  <w:p w14:paraId="0D114738" w14:textId="7440FDBB" w:rsidR="00B30F99" w:rsidRPr="00E62CE4" w:rsidRDefault="00B30F99" w:rsidP="00E62CE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12601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DF88EF1" w14:textId="25E69C13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6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0887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5428FBA" w14:textId="2A16742D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7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31054A"/>
    <w:multiLevelType w:val="hybridMultilevel"/>
    <w:tmpl w:val="4AE21B1A"/>
    <w:lvl w:ilvl="0" w:tplc="5FA0F88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100124">
    <w:abstractNumId w:val="20"/>
  </w:num>
  <w:num w:numId="2" w16cid:durableId="1818766571">
    <w:abstractNumId w:val="21"/>
  </w:num>
  <w:num w:numId="3" w16cid:durableId="75321543">
    <w:abstractNumId w:val="16"/>
  </w:num>
  <w:num w:numId="4" w16cid:durableId="536087746">
    <w:abstractNumId w:val="17"/>
  </w:num>
  <w:num w:numId="5" w16cid:durableId="1882159602">
    <w:abstractNumId w:val="19"/>
  </w:num>
  <w:num w:numId="6" w16cid:durableId="1717122493">
    <w:abstractNumId w:val="22"/>
  </w:num>
  <w:num w:numId="7" w16cid:durableId="89686602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308"/>
    <w:rsid w:val="00002442"/>
    <w:rsid w:val="00002957"/>
    <w:rsid w:val="00002A5F"/>
    <w:rsid w:val="00003316"/>
    <w:rsid w:val="000034D8"/>
    <w:rsid w:val="0000390C"/>
    <w:rsid w:val="0000468B"/>
    <w:rsid w:val="000046CC"/>
    <w:rsid w:val="00004E9E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BE5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6FFA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1F5"/>
    <w:rsid w:val="0002591D"/>
    <w:rsid w:val="00026AF0"/>
    <w:rsid w:val="00026B6E"/>
    <w:rsid w:val="00027399"/>
    <w:rsid w:val="00027F1C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46E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36E71"/>
    <w:rsid w:val="00037905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4726"/>
    <w:rsid w:val="000556CC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6C4"/>
    <w:rsid w:val="00066D5B"/>
    <w:rsid w:val="00067F55"/>
    <w:rsid w:val="00070C02"/>
    <w:rsid w:val="00070E55"/>
    <w:rsid w:val="00070EF2"/>
    <w:rsid w:val="00071502"/>
    <w:rsid w:val="00071A99"/>
    <w:rsid w:val="0007220E"/>
    <w:rsid w:val="0007222F"/>
    <w:rsid w:val="00072E5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6EC7"/>
    <w:rsid w:val="00087BEE"/>
    <w:rsid w:val="00090CA8"/>
    <w:rsid w:val="00091C17"/>
    <w:rsid w:val="000920F7"/>
    <w:rsid w:val="00092441"/>
    <w:rsid w:val="0009262D"/>
    <w:rsid w:val="000926AD"/>
    <w:rsid w:val="000933BD"/>
    <w:rsid w:val="000935BE"/>
    <w:rsid w:val="00094127"/>
    <w:rsid w:val="00094193"/>
    <w:rsid w:val="0009440C"/>
    <w:rsid w:val="000953C7"/>
    <w:rsid w:val="000959BA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37C"/>
    <w:rsid w:val="000A3764"/>
    <w:rsid w:val="000A3926"/>
    <w:rsid w:val="000A4757"/>
    <w:rsid w:val="000A4BEA"/>
    <w:rsid w:val="000A677C"/>
    <w:rsid w:val="000A6A81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3CE"/>
    <w:rsid w:val="000B2694"/>
    <w:rsid w:val="000B3AA0"/>
    <w:rsid w:val="000B3CF5"/>
    <w:rsid w:val="000B3FF3"/>
    <w:rsid w:val="000B3FFE"/>
    <w:rsid w:val="000B52AF"/>
    <w:rsid w:val="000B549D"/>
    <w:rsid w:val="000B55FE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88C"/>
    <w:rsid w:val="000C0BB0"/>
    <w:rsid w:val="000C13F5"/>
    <w:rsid w:val="000C2085"/>
    <w:rsid w:val="000C2FE7"/>
    <w:rsid w:val="000C53D9"/>
    <w:rsid w:val="000C55C6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481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C81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7E6"/>
    <w:rsid w:val="000E5E7B"/>
    <w:rsid w:val="000E710A"/>
    <w:rsid w:val="000E71FB"/>
    <w:rsid w:val="000E72F2"/>
    <w:rsid w:val="000E72FB"/>
    <w:rsid w:val="000F0942"/>
    <w:rsid w:val="000F0F76"/>
    <w:rsid w:val="000F2C17"/>
    <w:rsid w:val="000F2F99"/>
    <w:rsid w:val="000F3401"/>
    <w:rsid w:val="000F4652"/>
    <w:rsid w:val="000F4ACB"/>
    <w:rsid w:val="000F51A1"/>
    <w:rsid w:val="000F5B3A"/>
    <w:rsid w:val="000F5CA6"/>
    <w:rsid w:val="000F630E"/>
    <w:rsid w:val="000F63A9"/>
    <w:rsid w:val="000F75FF"/>
    <w:rsid w:val="000F78ED"/>
    <w:rsid w:val="000F7F1E"/>
    <w:rsid w:val="000F7F2C"/>
    <w:rsid w:val="00100AA8"/>
    <w:rsid w:val="00100CFA"/>
    <w:rsid w:val="00101ADC"/>
    <w:rsid w:val="00103090"/>
    <w:rsid w:val="00103EE4"/>
    <w:rsid w:val="001046DA"/>
    <w:rsid w:val="0010488E"/>
    <w:rsid w:val="00104C4A"/>
    <w:rsid w:val="0010531A"/>
    <w:rsid w:val="00105A1A"/>
    <w:rsid w:val="00105CDE"/>
    <w:rsid w:val="00106021"/>
    <w:rsid w:val="0010698D"/>
    <w:rsid w:val="00106A08"/>
    <w:rsid w:val="00106DDE"/>
    <w:rsid w:val="00106F30"/>
    <w:rsid w:val="001078E0"/>
    <w:rsid w:val="00107BEE"/>
    <w:rsid w:val="001100A3"/>
    <w:rsid w:val="0011065E"/>
    <w:rsid w:val="001107AB"/>
    <w:rsid w:val="001117CA"/>
    <w:rsid w:val="00111D9C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6F8F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27B6E"/>
    <w:rsid w:val="0013032E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8F2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7F4"/>
    <w:rsid w:val="00156BE4"/>
    <w:rsid w:val="001575B7"/>
    <w:rsid w:val="00157699"/>
    <w:rsid w:val="00157A93"/>
    <w:rsid w:val="00157F2C"/>
    <w:rsid w:val="00160EFC"/>
    <w:rsid w:val="00161008"/>
    <w:rsid w:val="0016193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534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7C3"/>
    <w:rsid w:val="00181017"/>
    <w:rsid w:val="001813AA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B19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4EA3"/>
    <w:rsid w:val="001950C1"/>
    <w:rsid w:val="001952C4"/>
    <w:rsid w:val="00195A83"/>
    <w:rsid w:val="00195C11"/>
    <w:rsid w:val="00196DBE"/>
    <w:rsid w:val="00196FC3"/>
    <w:rsid w:val="001976D2"/>
    <w:rsid w:val="00197981"/>
    <w:rsid w:val="00197DF9"/>
    <w:rsid w:val="001A0C18"/>
    <w:rsid w:val="001A10AA"/>
    <w:rsid w:val="001A153B"/>
    <w:rsid w:val="001A1C98"/>
    <w:rsid w:val="001A28EB"/>
    <w:rsid w:val="001A35AC"/>
    <w:rsid w:val="001A3B52"/>
    <w:rsid w:val="001A3F60"/>
    <w:rsid w:val="001A4F48"/>
    <w:rsid w:val="001A529F"/>
    <w:rsid w:val="001A577D"/>
    <w:rsid w:val="001A5814"/>
    <w:rsid w:val="001A5C25"/>
    <w:rsid w:val="001A5E45"/>
    <w:rsid w:val="001A6695"/>
    <w:rsid w:val="001A7007"/>
    <w:rsid w:val="001A701F"/>
    <w:rsid w:val="001B038D"/>
    <w:rsid w:val="001B05D0"/>
    <w:rsid w:val="001B096E"/>
    <w:rsid w:val="001B0E04"/>
    <w:rsid w:val="001B1C41"/>
    <w:rsid w:val="001B218B"/>
    <w:rsid w:val="001B2D4E"/>
    <w:rsid w:val="001B2E2F"/>
    <w:rsid w:val="001B39BA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D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0B02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8E9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330"/>
    <w:rsid w:val="001E155E"/>
    <w:rsid w:val="001E18B5"/>
    <w:rsid w:val="001E196B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0DB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48C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269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44B"/>
    <w:rsid w:val="002207C9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6FC"/>
    <w:rsid w:val="0023177E"/>
    <w:rsid w:val="002318B3"/>
    <w:rsid w:val="00232C33"/>
    <w:rsid w:val="0023395B"/>
    <w:rsid w:val="0023411B"/>
    <w:rsid w:val="00234219"/>
    <w:rsid w:val="00234376"/>
    <w:rsid w:val="00234850"/>
    <w:rsid w:val="00234C6B"/>
    <w:rsid w:val="00234DC7"/>
    <w:rsid w:val="002350DE"/>
    <w:rsid w:val="00235A28"/>
    <w:rsid w:val="00237F90"/>
    <w:rsid w:val="002403A0"/>
    <w:rsid w:val="00240754"/>
    <w:rsid w:val="00240CCE"/>
    <w:rsid w:val="00240F2F"/>
    <w:rsid w:val="002410AC"/>
    <w:rsid w:val="002415D9"/>
    <w:rsid w:val="0024171C"/>
    <w:rsid w:val="00241D62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2BE"/>
    <w:rsid w:val="002453C9"/>
    <w:rsid w:val="002458AC"/>
    <w:rsid w:val="00246607"/>
    <w:rsid w:val="002477C5"/>
    <w:rsid w:val="00247D38"/>
    <w:rsid w:val="00250C68"/>
    <w:rsid w:val="00250CA9"/>
    <w:rsid w:val="00250EED"/>
    <w:rsid w:val="00251A16"/>
    <w:rsid w:val="00252240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464"/>
    <w:rsid w:val="00272CC6"/>
    <w:rsid w:val="00272D2C"/>
    <w:rsid w:val="0027442C"/>
    <w:rsid w:val="0027442D"/>
    <w:rsid w:val="002745A2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C0B"/>
    <w:rsid w:val="002830AB"/>
    <w:rsid w:val="00283130"/>
    <w:rsid w:val="00283B32"/>
    <w:rsid w:val="00283B4C"/>
    <w:rsid w:val="00284044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6E7"/>
    <w:rsid w:val="00295ADA"/>
    <w:rsid w:val="00295F83"/>
    <w:rsid w:val="0029667E"/>
    <w:rsid w:val="00297509"/>
    <w:rsid w:val="002977C6"/>
    <w:rsid w:val="00297854"/>
    <w:rsid w:val="00297D57"/>
    <w:rsid w:val="00297F52"/>
    <w:rsid w:val="002A05F2"/>
    <w:rsid w:val="002A2835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2CF4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71"/>
    <w:rsid w:val="002D00D5"/>
    <w:rsid w:val="002D02BD"/>
    <w:rsid w:val="002D0B84"/>
    <w:rsid w:val="002D16FC"/>
    <w:rsid w:val="002D1808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390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5685"/>
    <w:rsid w:val="002E6311"/>
    <w:rsid w:val="002E686A"/>
    <w:rsid w:val="002E774F"/>
    <w:rsid w:val="002F0026"/>
    <w:rsid w:val="002F03CD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B85"/>
    <w:rsid w:val="002F5D1D"/>
    <w:rsid w:val="002F64A6"/>
    <w:rsid w:val="002F6710"/>
    <w:rsid w:val="002F69D4"/>
    <w:rsid w:val="002F7015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795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3EC2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F5"/>
    <w:rsid w:val="00341B38"/>
    <w:rsid w:val="00341E00"/>
    <w:rsid w:val="003428F0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26B2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639"/>
    <w:rsid w:val="0036678C"/>
    <w:rsid w:val="003669BA"/>
    <w:rsid w:val="0036707B"/>
    <w:rsid w:val="003672D1"/>
    <w:rsid w:val="0036746A"/>
    <w:rsid w:val="00367D86"/>
    <w:rsid w:val="00367F78"/>
    <w:rsid w:val="00370329"/>
    <w:rsid w:val="00370501"/>
    <w:rsid w:val="00370686"/>
    <w:rsid w:val="0037078B"/>
    <w:rsid w:val="00370B5C"/>
    <w:rsid w:val="00370C4A"/>
    <w:rsid w:val="00371ABD"/>
    <w:rsid w:val="003720CC"/>
    <w:rsid w:val="00372992"/>
    <w:rsid w:val="00372A94"/>
    <w:rsid w:val="0037310A"/>
    <w:rsid w:val="00373FC4"/>
    <w:rsid w:val="0037429E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8B"/>
    <w:rsid w:val="00391DBA"/>
    <w:rsid w:val="00392465"/>
    <w:rsid w:val="00393273"/>
    <w:rsid w:val="003934D8"/>
    <w:rsid w:val="00393764"/>
    <w:rsid w:val="003939BB"/>
    <w:rsid w:val="00393C13"/>
    <w:rsid w:val="003942AE"/>
    <w:rsid w:val="003945AA"/>
    <w:rsid w:val="003947F1"/>
    <w:rsid w:val="003950A1"/>
    <w:rsid w:val="00395877"/>
    <w:rsid w:val="00395EFA"/>
    <w:rsid w:val="0039738A"/>
    <w:rsid w:val="003977F9"/>
    <w:rsid w:val="00397AC6"/>
    <w:rsid w:val="00397BBD"/>
    <w:rsid w:val="00397C6A"/>
    <w:rsid w:val="003A0155"/>
    <w:rsid w:val="003A0C83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34D"/>
    <w:rsid w:val="003B5D69"/>
    <w:rsid w:val="003B712E"/>
    <w:rsid w:val="003B7DF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C7B2B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1D4F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6C7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4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F66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711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91D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B2C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3D"/>
    <w:rsid w:val="004605F3"/>
    <w:rsid w:val="00460C16"/>
    <w:rsid w:val="00460F06"/>
    <w:rsid w:val="004629FB"/>
    <w:rsid w:val="0046379C"/>
    <w:rsid w:val="00463C70"/>
    <w:rsid w:val="00464B80"/>
    <w:rsid w:val="00464B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C78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26CD"/>
    <w:rsid w:val="00482710"/>
    <w:rsid w:val="00482900"/>
    <w:rsid w:val="00484353"/>
    <w:rsid w:val="004844DD"/>
    <w:rsid w:val="004845D3"/>
    <w:rsid w:val="004849B3"/>
    <w:rsid w:val="00485308"/>
    <w:rsid w:val="004858BB"/>
    <w:rsid w:val="00485D57"/>
    <w:rsid w:val="00486144"/>
    <w:rsid w:val="00486B43"/>
    <w:rsid w:val="00487026"/>
    <w:rsid w:val="00487347"/>
    <w:rsid w:val="00487351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886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870"/>
    <w:rsid w:val="004A1BFF"/>
    <w:rsid w:val="004A23E2"/>
    <w:rsid w:val="004A244F"/>
    <w:rsid w:val="004A24DF"/>
    <w:rsid w:val="004A2E1F"/>
    <w:rsid w:val="004A37A1"/>
    <w:rsid w:val="004A46FF"/>
    <w:rsid w:val="004A4904"/>
    <w:rsid w:val="004A5CE3"/>
    <w:rsid w:val="004A6020"/>
    <w:rsid w:val="004A6CE2"/>
    <w:rsid w:val="004A6D6F"/>
    <w:rsid w:val="004A6F37"/>
    <w:rsid w:val="004A72C8"/>
    <w:rsid w:val="004A7F2D"/>
    <w:rsid w:val="004B02BC"/>
    <w:rsid w:val="004B02BD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5B99"/>
    <w:rsid w:val="004B668A"/>
    <w:rsid w:val="004B6F42"/>
    <w:rsid w:val="004B74B7"/>
    <w:rsid w:val="004B78B7"/>
    <w:rsid w:val="004B7A20"/>
    <w:rsid w:val="004B7E3E"/>
    <w:rsid w:val="004B7E79"/>
    <w:rsid w:val="004C01E5"/>
    <w:rsid w:val="004C04BB"/>
    <w:rsid w:val="004C0A85"/>
    <w:rsid w:val="004C0B2A"/>
    <w:rsid w:val="004C140E"/>
    <w:rsid w:val="004C16EA"/>
    <w:rsid w:val="004C1A80"/>
    <w:rsid w:val="004C1A94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0DD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5B6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AC0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3C3"/>
    <w:rsid w:val="0050755A"/>
    <w:rsid w:val="00507F21"/>
    <w:rsid w:val="005107F5"/>
    <w:rsid w:val="00510A0F"/>
    <w:rsid w:val="00510FE3"/>
    <w:rsid w:val="00511104"/>
    <w:rsid w:val="00511755"/>
    <w:rsid w:val="00511A75"/>
    <w:rsid w:val="0051297D"/>
    <w:rsid w:val="00513548"/>
    <w:rsid w:val="00513AE3"/>
    <w:rsid w:val="00513BF3"/>
    <w:rsid w:val="00514077"/>
    <w:rsid w:val="0051512E"/>
    <w:rsid w:val="0051575B"/>
    <w:rsid w:val="00517A0A"/>
    <w:rsid w:val="00517EB8"/>
    <w:rsid w:val="0052097B"/>
    <w:rsid w:val="00520C61"/>
    <w:rsid w:val="00520F80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992"/>
    <w:rsid w:val="00525D57"/>
    <w:rsid w:val="00525D7E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3D43"/>
    <w:rsid w:val="00574D2A"/>
    <w:rsid w:val="0057505E"/>
    <w:rsid w:val="00576046"/>
    <w:rsid w:val="005762F7"/>
    <w:rsid w:val="00576334"/>
    <w:rsid w:val="005775B9"/>
    <w:rsid w:val="0057793E"/>
    <w:rsid w:val="00577D71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3D5"/>
    <w:rsid w:val="00592F77"/>
    <w:rsid w:val="005932B4"/>
    <w:rsid w:val="00593F79"/>
    <w:rsid w:val="005945E5"/>
    <w:rsid w:val="0059493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1D2C"/>
    <w:rsid w:val="005A1D88"/>
    <w:rsid w:val="005A20E2"/>
    <w:rsid w:val="005A2FD5"/>
    <w:rsid w:val="005A3265"/>
    <w:rsid w:val="005A3611"/>
    <w:rsid w:val="005A37B6"/>
    <w:rsid w:val="005A3993"/>
    <w:rsid w:val="005A39D7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4F0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4A29"/>
    <w:rsid w:val="005C5A40"/>
    <w:rsid w:val="005C5C9B"/>
    <w:rsid w:val="005C5F37"/>
    <w:rsid w:val="005C6281"/>
    <w:rsid w:val="005C6339"/>
    <w:rsid w:val="005C6423"/>
    <w:rsid w:val="005C6A4E"/>
    <w:rsid w:val="005C6C39"/>
    <w:rsid w:val="005C6F08"/>
    <w:rsid w:val="005D183C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38A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4F1B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1966"/>
    <w:rsid w:val="005F26F7"/>
    <w:rsid w:val="005F28CB"/>
    <w:rsid w:val="005F37A4"/>
    <w:rsid w:val="005F3B4F"/>
    <w:rsid w:val="005F3D77"/>
    <w:rsid w:val="005F418E"/>
    <w:rsid w:val="005F53D2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EA3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065FE"/>
    <w:rsid w:val="00607E1B"/>
    <w:rsid w:val="00610DDA"/>
    <w:rsid w:val="006110BB"/>
    <w:rsid w:val="006125C5"/>
    <w:rsid w:val="00612B60"/>
    <w:rsid w:val="006137EC"/>
    <w:rsid w:val="0061417F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271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5D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4811"/>
    <w:rsid w:val="006554A8"/>
    <w:rsid w:val="00655B65"/>
    <w:rsid w:val="0065659E"/>
    <w:rsid w:val="006576E2"/>
    <w:rsid w:val="00657D5D"/>
    <w:rsid w:val="00657FA2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466"/>
    <w:rsid w:val="00680979"/>
    <w:rsid w:val="00680CEF"/>
    <w:rsid w:val="006814A7"/>
    <w:rsid w:val="0068187F"/>
    <w:rsid w:val="00681E3E"/>
    <w:rsid w:val="00681F2B"/>
    <w:rsid w:val="00682300"/>
    <w:rsid w:val="006823B0"/>
    <w:rsid w:val="00683094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0AE5"/>
    <w:rsid w:val="00691103"/>
    <w:rsid w:val="006913F7"/>
    <w:rsid w:val="0069165A"/>
    <w:rsid w:val="006925AA"/>
    <w:rsid w:val="006927AB"/>
    <w:rsid w:val="0069310E"/>
    <w:rsid w:val="00693464"/>
    <w:rsid w:val="00693469"/>
    <w:rsid w:val="00693AA6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A7D5E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7DB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4BF"/>
    <w:rsid w:val="006D0B7E"/>
    <w:rsid w:val="006D0BBE"/>
    <w:rsid w:val="006D0BEB"/>
    <w:rsid w:val="006D0CA7"/>
    <w:rsid w:val="006D177D"/>
    <w:rsid w:val="006D1F80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11B"/>
    <w:rsid w:val="006E0406"/>
    <w:rsid w:val="006E0810"/>
    <w:rsid w:val="006E0814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6FBA"/>
    <w:rsid w:val="006E7011"/>
    <w:rsid w:val="006E77A8"/>
    <w:rsid w:val="006E77B4"/>
    <w:rsid w:val="006E7939"/>
    <w:rsid w:val="006E7EF6"/>
    <w:rsid w:val="006F0430"/>
    <w:rsid w:val="006F04E0"/>
    <w:rsid w:val="006F129C"/>
    <w:rsid w:val="006F140C"/>
    <w:rsid w:val="006F147C"/>
    <w:rsid w:val="006F1979"/>
    <w:rsid w:val="006F1B51"/>
    <w:rsid w:val="006F3345"/>
    <w:rsid w:val="006F38B1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07EC2"/>
    <w:rsid w:val="007103FC"/>
    <w:rsid w:val="0071055F"/>
    <w:rsid w:val="00710BF8"/>
    <w:rsid w:val="00711980"/>
    <w:rsid w:val="007125D2"/>
    <w:rsid w:val="00712E67"/>
    <w:rsid w:val="00712E75"/>
    <w:rsid w:val="007138B4"/>
    <w:rsid w:val="00713F90"/>
    <w:rsid w:val="00713FF8"/>
    <w:rsid w:val="007140F5"/>
    <w:rsid w:val="007141B3"/>
    <w:rsid w:val="007143C3"/>
    <w:rsid w:val="00714647"/>
    <w:rsid w:val="00714D24"/>
    <w:rsid w:val="00715644"/>
    <w:rsid w:val="00715859"/>
    <w:rsid w:val="00715905"/>
    <w:rsid w:val="00716688"/>
    <w:rsid w:val="00716BF2"/>
    <w:rsid w:val="00717201"/>
    <w:rsid w:val="00717AF6"/>
    <w:rsid w:val="00717FEC"/>
    <w:rsid w:val="0072025E"/>
    <w:rsid w:val="00720A3D"/>
    <w:rsid w:val="00720C77"/>
    <w:rsid w:val="007212D1"/>
    <w:rsid w:val="00721E73"/>
    <w:rsid w:val="00722EE9"/>
    <w:rsid w:val="00723466"/>
    <w:rsid w:val="00723FFC"/>
    <w:rsid w:val="00724277"/>
    <w:rsid w:val="00724879"/>
    <w:rsid w:val="00724EE7"/>
    <w:rsid w:val="0072538C"/>
    <w:rsid w:val="00725A64"/>
    <w:rsid w:val="00726D37"/>
    <w:rsid w:val="0072735D"/>
    <w:rsid w:val="007278AA"/>
    <w:rsid w:val="00727B7A"/>
    <w:rsid w:val="00727E15"/>
    <w:rsid w:val="0073024A"/>
    <w:rsid w:val="00730AA5"/>
    <w:rsid w:val="00732EA4"/>
    <w:rsid w:val="0073310B"/>
    <w:rsid w:val="007332A1"/>
    <w:rsid w:val="007334F9"/>
    <w:rsid w:val="00733B17"/>
    <w:rsid w:val="00734252"/>
    <w:rsid w:val="007346CD"/>
    <w:rsid w:val="0073470C"/>
    <w:rsid w:val="007347D5"/>
    <w:rsid w:val="00734D4B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13C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0E8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57A80"/>
    <w:rsid w:val="007604C5"/>
    <w:rsid w:val="007609E1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6A4"/>
    <w:rsid w:val="00772BF5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8AE"/>
    <w:rsid w:val="007A0E5E"/>
    <w:rsid w:val="007A0E68"/>
    <w:rsid w:val="007A10C5"/>
    <w:rsid w:val="007A1781"/>
    <w:rsid w:val="007A350E"/>
    <w:rsid w:val="007A3933"/>
    <w:rsid w:val="007A3DC5"/>
    <w:rsid w:val="007A40B6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6DF"/>
    <w:rsid w:val="007B396A"/>
    <w:rsid w:val="007B3A7B"/>
    <w:rsid w:val="007B4DFE"/>
    <w:rsid w:val="007B528E"/>
    <w:rsid w:val="007B571A"/>
    <w:rsid w:val="007B5E71"/>
    <w:rsid w:val="007B6E42"/>
    <w:rsid w:val="007B7332"/>
    <w:rsid w:val="007B7913"/>
    <w:rsid w:val="007B7A31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5656"/>
    <w:rsid w:val="007C6794"/>
    <w:rsid w:val="007C6AB9"/>
    <w:rsid w:val="007C75A6"/>
    <w:rsid w:val="007C7861"/>
    <w:rsid w:val="007C7A55"/>
    <w:rsid w:val="007C7D55"/>
    <w:rsid w:val="007C7FB3"/>
    <w:rsid w:val="007D0637"/>
    <w:rsid w:val="007D094E"/>
    <w:rsid w:val="007D0DF4"/>
    <w:rsid w:val="007D266A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C78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2B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4AAF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30E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9B9"/>
    <w:rsid w:val="00810A11"/>
    <w:rsid w:val="00810BF8"/>
    <w:rsid w:val="00810C39"/>
    <w:rsid w:val="00810D2B"/>
    <w:rsid w:val="00810D43"/>
    <w:rsid w:val="00810D8D"/>
    <w:rsid w:val="00810DD6"/>
    <w:rsid w:val="00811081"/>
    <w:rsid w:val="00811845"/>
    <w:rsid w:val="00811978"/>
    <w:rsid w:val="00811A05"/>
    <w:rsid w:val="00811C13"/>
    <w:rsid w:val="0081313F"/>
    <w:rsid w:val="00813FFC"/>
    <w:rsid w:val="0081428F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CD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3FC4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23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666"/>
    <w:rsid w:val="008508C0"/>
    <w:rsid w:val="00850A20"/>
    <w:rsid w:val="008518AA"/>
    <w:rsid w:val="00851FAC"/>
    <w:rsid w:val="00852699"/>
    <w:rsid w:val="0085288D"/>
    <w:rsid w:val="00853CE1"/>
    <w:rsid w:val="008540EA"/>
    <w:rsid w:val="00854DA0"/>
    <w:rsid w:val="00855746"/>
    <w:rsid w:val="00855981"/>
    <w:rsid w:val="00855BA5"/>
    <w:rsid w:val="00856B93"/>
    <w:rsid w:val="00857193"/>
    <w:rsid w:val="0085783C"/>
    <w:rsid w:val="0086070C"/>
    <w:rsid w:val="00860FA6"/>
    <w:rsid w:val="00861F1B"/>
    <w:rsid w:val="008627FE"/>
    <w:rsid w:val="00862A2C"/>
    <w:rsid w:val="00862BB8"/>
    <w:rsid w:val="00862BF1"/>
    <w:rsid w:val="00863253"/>
    <w:rsid w:val="008636F8"/>
    <w:rsid w:val="00863A73"/>
    <w:rsid w:val="008646F3"/>
    <w:rsid w:val="00864D1D"/>
    <w:rsid w:val="00865C4B"/>
    <w:rsid w:val="008671CB"/>
    <w:rsid w:val="00867331"/>
    <w:rsid w:val="00870125"/>
    <w:rsid w:val="00870653"/>
    <w:rsid w:val="008706FB"/>
    <w:rsid w:val="00870E35"/>
    <w:rsid w:val="00870FF4"/>
    <w:rsid w:val="00871A05"/>
    <w:rsid w:val="00872204"/>
    <w:rsid w:val="008722B5"/>
    <w:rsid w:val="00872E7C"/>
    <w:rsid w:val="00873C0E"/>
    <w:rsid w:val="00873F0B"/>
    <w:rsid w:val="00874251"/>
    <w:rsid w:val="0087433E"/>
    <w:rsid w:val="00874FAF"/>
    <w:rsid w:val="008753FD"/>
    <w:rsid w:val="00877350"/>
    <w:rsid w:val="008773C0"/>
    <w:rsid w:val="00880278"/>
    <w:rsid w:val="00881ECB"/>
    <w:rsid w:val="00883290"/>
    <w:rsid w:val="00883688"/>
    <w:rsid w:val="008838B4"/>
    <w:rsid w:val="00883A42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DD8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54C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663"/>
    <w:rsid w:val="008A7FF2"/>
    <w:rsid w:val="008B0E0E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3F20"/>
    <w:rsid w:val="008C4343"/>
    <w:rsid w:val="008C4565"/>
    <w:rsid w:val="008C526C"/>
    <w:rsid w:val="008C61DF"/>
    <w:rsid w:val="008C6D4D"/>
    <w:rsid w:val="008C7EEC"/>
    <w:rsid w:val="008D0403"/>
    <w:rsid w:val="008D2894"/>
    <w:rsid w:val="008D2C91"/>
    <w:rsid w:val="008D34BB"/>
    <w:rsid w:val="008D3CD7"/>
    <w:rsid w:val="008D4330"/>
    <w:rsid w:val="008D4B36"/>
    <w:rsid w:val="008D4FD8"/>
    <w:rsid w:val="008D585F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3D5D"/>
    <w:rsid w:val="008E4111"/>
    <w:rsid w:val="008E4828"/>
    <w:rsid w:val="008E5C55"/>
    <w:rsid w:val="008E5D22"/>
    <w:rsid w:val="008E6A1D"/>
    <w:rsid w:val="008E6D7C"/>
    <w:rsid w:val="008E7E62"/>
    <w:rsid w:val="008E7F7F"/>
    <w:rsid w:val="008F08A2"/>
    <w:rsid w:val="008F0E7A"/>
    <w:rsid w:val="008F103E"/>
    <w:rsid w:val="008F11DA"/>
    <w:rsid w:val="008F1396"/>
    <w:rsid w:val="008F20F6"/>
    <w:rsid w:val="008F2D0D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5B3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1FF"/>
    <w:rsid w:val="009112E7"/>
    <w:rsid w:val="0091133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AD4"/>
    <w:rsid w:val="00914E37"/>
    <w:rsid w:val="009155E8"/>
    <w:rsid w:val="00915D48"/>
    <w:rsid w:val="00916A5B"/>
    <w:rsid w:val="00916F2F"/>
    <w:rsid w:val="00917088"/>
    <w:rsid w:val="009171C0"/>
    <w:rsid w:val="00920004"/>
    <w:rsid w:val="00921106"/>
    <w:rsid w:val="009215A0"/>
    <w:rsid w:val="00921E00"/>
    <w:rsid w:val="0092207E"/>
    <w:rsid w:val="00922212"/>
    <w:rsid w:val="00922C6D"/>
    <w:rsid w:val="009239A6"/>
    <w:rsid w:val="00923A6F"/>
    <w:rsid w:val="00923A8F"/>
    <w:rsid w:val="0092402E"/>
    <w:rsid w:val="009246C9"/>
    <w:rsid w:val="00924771"/>
    <w:rsid w:val="00924D3F"/>
    <w:rsid w:val="00924DCB"/>
    <w:rsid w:val="00924DD4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110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29A"/>
    <w:rsid w:val="009455FD"/>
    <w:rsid w:val="00945781"/>
    <w:rsid w:val="009458F0"/>
    <w:rsid w:val="00945D86"/>
    <w:rsid w:val="00947B09"/>
    <w:rsid w:val="00947D46"/>
    <w:rsid w:val="00947DB9"/>
    <w:rsid w:val="00950140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3B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34D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2B9"/>
    <w:rsid w:val="009774A2"/>
    <w:rsid w:val="00980110"/>
    <w:rsid w:val="009804EC"/>
    <w:rsid w:val="00980B24"/>
    <w:rsid w:val="00980BE4"/>
    <w:rsid w:val="00980FCC"/>
    <w:rsid w:val="0098115A"/>
    <w:rsid w:val="009814C4"/>
    <w:rsid w:val="00981A04"/>
    <w:rsid w:val="00981D88"/>
    <w:rsid w:val="009820B2"/>
    <w:rsid w:val="00982708"/>
    <w:rsid w:val="009828F2"/>
    <w:rsid w:val="00984291"/>
    <w:rsid w:val="009843E4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4FF"/>
    <w:rsid w:val="00994750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97FC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28F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D98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166B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04"/>
    <w:rsid w:val="009E1B9B"/>
    <w:rsid w:val="009E1C05"/>
    <w:rsid w:val="009E20C6"/>
    <w:rsid w:val="009E255C"/>
    <w:rsid w:val="009E2979"/>
    <w:rsid w:val="009E34E2"/>
    <w:rsid w:val="009E383D"/>
    <w:rsid w:val="009E3F04"/>
    <w:rsid w:val="009E4902"/>
    <w:rsid w:val="009E57F1"/>
    <w:rsid w:val="009E6135"/>
    <w:rsid w:val="009E6160"/>
    <w:rsid w:val="009E64BE"/>
    <w:rsid w:val="009E6AA7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5FE8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19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E60"/>
    <w:rsid w:val="00A14577"/>
    <w:rsid w:val="00A14CE5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39F"/>
    <w:rsid w:val="00A23609"/>
    <w:rsid w:val="00A23F24"/>
    <w:rsid w:val="00A2408C"/>
    <w:rsid w:val="00A2451A"/>
    <w:rsid w:val="00A24752"/>
    <w:rsid w:val="00A2499F"/>
    <w:rsid w:val="00A24C17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236"/>
    <w:rsid w:val="00A40A91"/>
    <w:rsid w:val="00A40F36"/>
    <w:rsid w:val="00A41681"/>
    <w:rsid w:val="00A419C3"/>
    <w:rsid w:val="00A41D7A"/>
    <w:rsid w:val="00A41E56"/>
    <w:rsid w:val="00A4200F"/>
    <w:rsid w:val="00A423E5"/>
    <w:rsid w:val="00A42E15"/>
    <w:rsid w:val="00A42F4C"/>
    <w:rsid w:val="00A4312A"/>
    <w:rsid w:val="00A43167"/>
    <w:rsid w:val="00A43A96"/>
    <w:rsid w:val="00A441AA"/>
    <w:rsid w:val="00A44289"/>
    <w:rsid w:val="00A44C0D"/>
    <w:rsid w:val="00A44E0A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A3F"/>
    <w:rsid w:val="00A55FB3"/>
    <w:rsid w:val="00A5637E"/>
    <w:rsid w:val="00A5657E"/>
    <w:rsid w:val="00A56C44"/>
    <w:rsid w:val="00A575BE"/>
    <w:rsid w:val="00A57D3E"/>
    <w:rsid w:val="00A57E5D"/>
    <w:rsid w:val="00A57FC3"/>
    <w:rsid w:val="00A60879"/>
    <w:rsid w:val="00A60A69"/>
    <w:rsid w:val="00A61F45"/>
    <w:rsid w:val="00A62B73"/>
    <w:rsid w:val="00A6392A"/>
    <w:rsid w:val="00A6429F"/>
    <w:rsid w:val="00A65044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257D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87B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42F"/>
    <w:rsid w:val="00AA7B5B"/>
    <w:rsid w:val="00AB1297"/>
    <w:rsid w:val="00AB19D2"/>
    <w:rsid w:val="00AB232B"/>
    <w:rsid w:val="00AB282B"/>
    <w:rsid w:val="00AB2BDA"/>
    <w:rsid w:val="00AB2D69"/>
    <w:rsid w:val="00AB321E"/>
    <w:rsid w:val="00AB401D"/>
    <w:rsid w:val="00AB4A22"/>
    <w:rsid w:val="00AB51BD"/>
    <w:rsid w:val="00AB5244"/>
    <w:rsid w:val="00AB5421"/>
    <w:rsid w:val="00AB555B"/>
    <w:rsid w:val="00AB6AEB"/>
    <w:rsid w:val="00AB7FCD"/>
    <w:rsid w:val="00AC0215"/>
    <w:rsid w:val="00AC0542"/>
    <w:rsid w:val="00AC0ABE"/>
    <w:rsid w:val="00AC139B"/>
    <w:rsid w:val="00AC15A8"/>
    <w:rsid w:val="00AC176C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228"/>
    <w:rsid w:val="00AC5396"/>
    <w:rsid w:val="00AC5547"/>
    <w:rsid w:val="00AC5571"/>
    <w:rsid w:val="00AC59AC"/>
    <w:rsid w:val="00AC5ABC"/>
    <w:rsid w:val="00AC62B4"/>
    <w:rsid w:val="00AC64B3"/>
    <w:rsid w:val="00AC67C7"/>
    <w:rsid w:val="00AC6EFA"/>
    <w:rsid w:val="00AC71EA"/>
    <w:rsid w:val="00AC7A23"/>
    <w:rsid w:val="00AD0012"/>
    <w:rsid w:val="00AD0285"/>
    <w:rsid w:val="00AD083A"/>
    <w:rsid w:val="00AD0AF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62B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179"/>
    <w:rsid w:val="00AE3B16"/>
    <w:rsid w:val="00AE3C54"/>
    <w:rsid w:val="00AE3CA3"/>
    <w:rsid w:val="00AE3DB9"/>
    <w:rsid w:val="00AE472F"/>
    <w:rsid w:val="00AE4904"/>
    <w:rsid w:val="00AE4CBA"/>
    <w:rsid w:val="00AE541D"/>
    <w:rsid w:val="00AE5D99"/>
    <w:rsid w:val="00AE739F"/>
    <w:rsid w:val="00AE77EA"/>
    <w:rsid w:val="00AE7829"/>
    <w:rsid w:val="00AE784D"/>
    <w:rsid w:val="00AE7F7B"/>
    <w:rsid w:val="00AF07B6"/>
    <w:rsid w:val="00AF1191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5DCF"/>
    <w:rsid w:val="00AF7A63"/>
    <w:rsid w:val="00B0110D"/>
    <w:rsid w:val="00B01607"/>
    <w:rsid w:val="00B02074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59EA"/>
    <w:rsid w:val="00B266C8"/>
    <w:rsid w:val="00B26D54"/>
    <w:rsid w:val="00B273BB"/>
    <w:rsid w:val="00B27407"/>
    <w:rsid w:val="00B2796A"/>
    <w:rsid w:val="00B3003A"/>
    <w:rsid w:val="00B30F69"/>
    <w:rsid w:val="00B30F9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72E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6BF"/>
    <w:rsid w:val="00B46A42"/>
    <w:rsid w:val="00B46C0B"/>
    <w:rsid w:val="00B46C53"/>
    <w:rsid w:val="00B46CF3"/>
    <w:rsid w:val="00B46DFB"/>
    <w:rsid w:val="00B473E2"/>
    <w:rsid w:val="00B47760"/>
    <w:rsid w:val="00B4783F"/>
    <w:rsid w:val="00B50161"/>
    <w:rsid w:val="00B50716"/>
    <w:rsid w:val="00B50A7C"/>
    <w:rsid w:val="00B50F9B"/>
    <w:rsid w:val="00B51717"/>
    <w:rsid w:val="00B51B29"/>
    <w:rsid w:val="00B51FAD"/>
    <w:rsid w:val="00B520D9"/>
    <w:rsid w:val="00B521FB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11D7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730"/>
    <w:rsid w:val="00B67AE6"/>
    <w:rsid w:val="00B67C57"/>
    <w:rsid w:val="00B70C49"/>
    <w:rsid w:val="00B7170E"/>
    <w:rsid w:val="00B72690"/>
    <w:rsid w:val="00B7280F"/>
    <w:rsid w:val="00B7292A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477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02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101"/>
    <w:rsid w:val="00B95B75"/>
    <w:rsid w:val="00B95D6E"/>
    <w:rsid w:val="00B96F7D"/>
    <w:rsid w:val="00BA0174"/>
    <w:rsid w:val="00BA03B3"/>
    <w:rsid w:val="00BA054B"/>
    <w:rsid w:val="00BA095E"/>
    <w:rsid w:val="00BA1820"/>
    <w:rsid w:val="00BA1CC4"/>
    <w:rsid w:val="00BA25FE"/>
    <w:rsid w:val="00BA2746"/>
    <w:rsid w:val="00BA289B"/>
    <w:rsid w:val="00BA34DA"/>
    <w:rsid w:val="00BA3CA8"/>
    <w:rsid w:val="00BA3FDA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7D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CC0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4611"/>
    <w:rsid w:val="00BE4864"/>
    <w:rsid w:val="00BE48C0"/>
    <w:rsid w:val="00BE5404"/>
    <w:rsid w:val="00BE562E"/>
    <w:rsid w:val="00BE5DD4"/>
    <w:rsid w:val="00BE74BF"/>
    <w:rsid w:val="00BE7B89"/>
    <w:rsid w:val="00BF00D2"/>
    <w:rsid w:val="00BF03E7"/>
    <w:rsid w:val="00BF0F44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7D5"/>
    <w:rsid w:val="00BF7CEA"/>
    <w:rsid w:val="00BF7E0C"/>
    <w:rsid w:val="00BF7EB5"/>
    <w:rsid w:val="00C0016E"/>
    <w:rsid w:val="00C0040B"/>
    <w:rsid w:val="00C00946"/>
    <w:rsid w:val="00C025DF"/>
    <w:rsid w:val="00C02731"/>
    <w:rsid w:val="00C0279A"/>
    <w:rsid w:val="00C02A8D"/>
    <w:rsid w:val="00C0348A"/>
    <w:rsid w:val="00C0373D"/>
    <w:rsid w:val="00C038FA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3F47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0F5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5010E"/>
    <w:rsid w:val="00C506FA"/>
    <w:rsid w:val="00C52731"/>
    <w:rsid w:val="00C52CBF"/>
    <w:rsid w:val="00C52CC9"/>
    <w:rsid w:val="00C53148"/>
    <w:rsid w:val="00C54DF3"/>
    <w:rsid w:val="00C5596E"/>
    <w:rsid w:val="00C55C72"/>
    <w:rsid w:val="00C56413"/>
    <w:rsid w:val="00C56A27"/>
    <w:rsid w:val="00C57058"/>
    <w:rsid w:val="00C57ABC"/>
    <w:rsid w:val="00C60120"/>
    <w:rsid w:val="00C60185"/>
    <w:rsid w:val="00C603A9"/>
    <w:rsid w:val="00C60A71"/>
    <w:rsid w:val="00C61A54"/>
    <w:rsid w:val="00C62FCB"/>
    <w:rsid w:val="00C63031"/>
    <w:rsid w:val="00C636D8"/>
    <w:rsid w:val="00C63DEE"/>
    <w:rsid w:val="00C64870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0CC"/>
    <w:rsid w:val="00C731FC"/>
    <w:rsid w:val="00C739A8"/>
    <w:rsid w:val="00C73E14"/>
    <w:rsid w:val="00C73EA9"/>
    <w:rsid w:val="00C7499B"/>
    <w:rsid w:val="00C75117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68D"/>
    <w:rsid w:val="00C92858"/>
    <w:rsid w:val="00C92A3E"/>
    <w:rsid w:val="00C92F04"/>
    <w:rsid w:val="00C92FA3"/>
    <w:rsid w:val="00C933CD"/>
    <w:rsid w:val="00C9388B"/>
    <w:rsid w:val="00C93AFE"/>
    <w:rsid w:val="00C93C97"/>
    <w:rsid w:val="00C93CE7"/>
    <w:rsid w:val="00C94337"/>
    <w:rsid w:val="00C9443A"/>
    <w:rsid w:val="00C9457C"/>
    <w:rsid w:val="00C95491"/>
    <w:rsid w:val="00C962B7"/>
    <w:rsid w:val="00C96C99"/>
    <w:rsid w:val="00C97504"/>
    <w:rsid w:val="00C97AB8"/>
    <w:rsid w:val="00CA0145"/>
    <w:rsid w:val="00CA09DA"/>
    <w:rsid w:val="00CA12D4"/>
    <w:rsid w:val="00CA20D4"/>
    <w:rsid w:val="00CA22EB"/>
    <w:rsid w:val="00CA2503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9A5"/>
    <w:rsid w:val="00CB4031"/>
    <w:rsid w:val="00CB517E"/>
    <w:rsid w:val="00CB5671"/>
    <w:rsid w:val="00CB5BF0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4C9C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11E4"/>
    <w:rsid w:val="00CE1324"/>
    <w:rsid w:val="00CE18A9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0DB5"/>
    <w:rsid w:val="00CF1986"/>
    <w:rsid w:val="00CF1B89"/>
    <w:rsid w:val="00CF2427"/>
    <w:rsid w:val="00CF2591"/>
    <w:rsid w:val="00CF2F51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25B5"/>
    <w:rsid w:val="00D034B6"/>
    <w:rsid w:val="00D040AD"/>
    <w:rsid w:val="00D04478"/>
    <w:rsid w:val="00D049AE"/>
    <w:rsid w:val="00D04D4C"/>
    <w:rsid w:val="00D04EA5"/>
    <w:rsid w:val="00D054F8"/>
    <w:rsid w:val="00D05687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E6F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4AC0"/>
    <w:rsid w:val="00D24BD8"/>
    <w:rsid w:val="00D24E72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0C17"/>
    <w:rsid w:val="00D51094"/>
    <w:rsid w:val="00D52430"/>
    <w:rsid w:val="00D52497"/>
    <w:rsid w:val="00D52590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D30"/>
    <w:rsid w:val="00D626B4"/>
    <w:rsid w:val="00D62C23"/>
    <w:rsid w:val="00D62DF3"/>
    <w:rsid w:val="00D62F3E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77960"/>
    <w:rsid w:val="00D80E69"/>
    <w:rsid w:val="00D8116D"/>
    <w:rsid w:val="00D81E73"/>
    <w:rsid w:val="00D8338C"/>
    <w:rsid w:val="00D84219"/>
    <w:rsid w:val="00D84F81"/>
    <w:rsid w:val="00D85186"/>
    <w:rsid w:val="00D85875"/>
    <w:rsid w:val="00D858A7"/>
    <w:rsid w:val="00D862B6"/>
    <w:rsid w:val="00D87B86"/>
    <w:rsid w:val="00D90123"/>
    <w:rsid w:val="00D90904"/>
    <w:rsid w:val="00D91C15"/>
    <w:rsid w:val="00D91EAC"/>
    <w:rsid w:val="00D926F6"/>
    <w:rsid w:val="00D93890"/>
    <w:rsid w:val="00D94BC6"/>
    <w:rsid w:val="00D94D86"/>
    <w:rsid w:val="00D95027"/>
    <w:rsid w:val="00D95268"/>
    <w:rsid w:val="00D9559A"/>
    <w:rsid w:val="00D956C9"/>
    <w:rsid w:val="00D9608F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1206"/>
    <w:rsid w:val="00DB1DCC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881"/>
    <w:rsid w:val="00DB7968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33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667"/>
    <w:rsid w:val="00DC6C54"/>
    <w:rsid w:val="00DC72B3"/>
    <w:rsid w:val="00DC79DA"/>
    <w:rsid w:val="00DC7B63"/>
    <w:rsid w:val="00DC7F75"/>
    <w:rsid w:val="00DC7F9A"/>
    <w:rsid w:val="00DD01E2"/>
    <w:rsid w:val="00DD0A4E"/>
    <w:rsid w:val="00DD1AF5"/>
    <w:rsid w:val="00DD1C04"/>
    <w:rsid w:val="00DD1ED4"/>
    <w:rsid w:val="00DD229C"/>
    <w:rsid w:val="00DD25BE"/>
    <w:rsid w:val="00DD2CD1"/>
    <w:rsid w:val="00DD2E0D"/>
    <w:rsid w:val="00DD33A1"/>
    <w:rsid w:val="00DD585D"/>
    <w:rsid w:val="00DD61B6"/>
    <w:rsid w:val="00DD6D94"/>
    <w:rsid w:val="00DD738A"/>
    <w:rsid w:val="00DD7B89"/>
    <w:rsid w:val="00DE0B19"/>
    <w:rsid w:val="00DE29D9"/>
    <w:rsid w:val="00DE2A87"/>
    <w:rsid w:val="00DE2A88"/>
    <w:rsid w:val="00DE31E7"/>
    <w:rsid w:val="00DE372A"/>
    <w:rsid w:val="00DE40BB"/>
    <w:rsid w:val="00DE513E"/>
    <w:rsid w:val="00DE5316"/>
    <w:rsid w:val="00DE564C"/>
    <w:rsid w:val="00DE5BDF"/>
    <w:rsid w:val="00DE6D50"/>
    <w:rsid w:val="00DE722C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F1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864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B0"/>
    <w:rsid w:val="00E043DA"/>
    <w:rsid w:val="00E04616"/>
    <w:rsid w:val="00E04A49"/>
    <w:rsid w:val="00E05FB8"/>
    <w:rsid w:val="00E0668F"/>
    <w:rsid w:val="00E06938"/>
    <w:rsid w:val="00E0766D"/>
    <w:rsid w:val="00E10E32"/>
    <w:rsid w:val="00E11036"/>
    <w:rsid w:val="00E1153F"/>
    <w:rsid w:val="00E116BD"/>
    <w:rsid w:val="00E11EFF"/>
    <w:rsid w:val="00E131F9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7A9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35FC"/>
    <w:rsid w:val="00E3451C"/>
    <w:rsid w:val="00E34613"/>
    <w:rsid w:val="00E34A0F"/>
    <w:rsid w:val="00E35668"/>
    <w:rsid w:val="00E35BFF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0E8"/>
    <w:rsid w:val="00E412B7"/>
    <w:rsid w:val="00E415F0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4792F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CE4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6EFB"/>
    <w:rsid w:val="00E67BD6"/>
    <w:rsid w:val="00E67EEB"/>
    <w:rsid w:val="00E702CE"/>
    <w:rsid w:val="00E704B2"/>
    <w:rsid w:val="00E70749"/>
    <w:rsid w:val="00E708A0"/>
    <w:rsid w:val="00E70919"/>
    <w:rsid w:val="00E71893"/>
    <w:rsid w:val="00E71CFD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01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387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4B72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2FA0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C7C79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26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495A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5EC8"/>
    <w:rsid w:val="00EF6456"/>
    <w:rsid w:val="00EF6589"/>
    <w:rsid w:val="00EF6A5A"/>
    <w:rsid w:val="00EF6B83"/>
    <w:rsid w:val="00EF6D02"/>
    <w:rsid w:val="00EF72CC"/>
    <w:rsid w:val="00EF7931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57C"/>
    <w:rsid w:val="00F247DD"/>
    <w:rsid w:val="00F248CC"/>
    <w:rsid w:val="00F25F35"/>
    <w:rsid w:val="00F265B6"/>
    <w:rsid w:val="00F26925"/>
    <w:rsid w:val="00F26984"/>
    <w:rsid w:val="00F27399"/>
    <w:rsid w:val="00F2740F"/>
    <w:rsid w:val="00F3023D"/>
    <w:rsid w:val="00F3047F"/>
    <w:rsid w:val="00F309D2"/>
    <w:rsid w:val="00F31833"/>
    <w:rsid w:val="00F31E22"/>
    <w:rsid w:val="00F31EE0"/>
    <w:rsid w:val="00F327ED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470D2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C5"/>
    <w:rsid w:val="00F627DA"/>
    <w:rsid w:val="00F62D32"/>
    <w:rsid w:val="00F640E6"/>
    <w:rsid w:val="00F6495A"/>
    <w:rsid w:val="00F64F35"/>
    <w:rsid w:val="00F6507D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5E8"/>
    <w:rsid w:val="00F74AD3"/>
    <w:rsid w:val="00F753E5"/>
    <w:rsid w:val="00F757A9"/>
    <w:rsid w:val="00F76DE2"/>
    <w:rsid w:val="00F76EE5"/>
    <w:rsid w:val="00F77805"/>
    <w:rsid w:val="00F80500"/>
    <w:rsid w:val="00F81F75"/>
    <w:rsid w:val="00F8225D"/>
    <w:rsid w:val="00F828E9"/>
    <w:rsid w:val="00F829FD"/>
    <w:rsid w:val="00F82B01"/>
    <w:rsid w:val="00F8321F"/>
    <w:rsid w:val="00F83F6B"/>
    <w:rsid w:val="00F8432D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294E"/>
    <w:rsid w:val="00F9395C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52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5A35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556"/>
    <w:rsid w:val="00FD197C"/>
    <w:rsid w:val="00FD1CCE"/>
    <w:rsid w:val="00FD2217"/>
    <w:rsid w:val="00FD2527"/>
    <w:rsid w:val="00FD2A36"/>
    <w:rsid w:val="00FD3296"/>
    <w:rsid w:val="00FD3576"/>
    <w:rsid w:val="00FD3745"/>
    <w:rsid w:val="00FD6061"/>
    <w:rsid w:val="00FD646E"/>
    <w:rsid w:val="00FD6F08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5F7C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CD"/>
    <w:rsid w:val="00FF3FE5"/>
    <w:rsid w:val="00FF4055"/>
    <w:rsid w:val="00FF48DA"/>
    <w:rsid w:val="00FF5029"/>
    <w:rsid w:val="00FF53AD"/>
    <w:rsid w:val="00FF589D"/>
    <w:rsid w:val="00FF5C63"/>
    <w:rsid w:val="00FF60DA"/>
    <w:rsid w:val="00FF62FE"/>
    <w:rsid w:val="00FF63B6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CA52E7DD-30EA-402F-8150-7FECD91E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,OTR"/>
    <w:basedOn w:val="a2"/>
    <w:uiPriority w:val="39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B486-C8FE-4CC6-B1CB-FA469ACC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Ниипроект Сарстрой</cp:lastModifiedBy>
  <cp:revision>31</cp:revision>
  <cp:lastPrinted>2018-11-30T05:44:00Z</cp:lastPrinted>
  <dcterms:created xsi:type="dcterms:W3CDTF">2021-10-19T08:07:00Z</dcterms:created>
  <dcterms:modified xsi:type="dcterms:W3CDTF">2023-09-28T04:46:00Z</dcterms:modified>
</cp:coreProperties>
</file>